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3E79C0" w14:textId="71F3FC57" w:rsidR="00A91E5D" w:rsidRPr="003D0C4A" w:rsidRDefault="001B2D73" w:rsidP="00126191">
      <w:pPr>
        <w:spacing w:after="0" w:line="360" w:lineRule="auto"/>
        <w:jc w:val="right"/>
        <w:rPr>
          <w:rFonts w:cs="Calibri"/>
          <w:sz w:val="24"/>
          <w:szCs w:val="24"/>
        </w:rPr>
      </w:pPr>
      <w:r w:rsidRPr="003D0C4A">
        <w:rPr>
          <w:rFonts w:cs="Calibri"/>
          <w:sz w:val="24"/>
          <w:szCs w:val="24"/>
        </w:rPr>
        <w:t xml:space="preserve">Załącznik nr </w:t>
      </w:r>
      <w:r w:rsidR="0033473F">
        <w:rPr>
          <w:rFonts w:cs="Calibri"/>
          <w:sz w:val="24"/>
          <w:szCs w:val="24"/>
        </w:rPr>
        <w:t>3</w:t>
      </w:r>
      <w:r w:rsidRPr="003D0C4A">
        <w:rPr>
          <w:rFonts w:cs="Calibri"/>
          <w:sz w:val="24"/>
          <w:szCs w:val="24"/>
        </w:rPr>
        <w:t xml:space="preserve"> do zapytania ofertowego</w:t>
      </w:r>
    </w:p>
    <w:p w14:paraId="64B3D3A2" w14:textId="77777777" w:rsidR="001B2D73" w:rsidRPr="003D0C4A" w:rsidRDefault="001B2D73" w:rsidP="00126191">
      <w:pPr>
        <w:spacing w:after="0" w:line="360" w:lineRule="auto"/>
        <w:rPr>
          <w:rFonts w:cs="Calibri"/>
          <w:sz w:val="24"/>
          <w:szCs w:val="24"/>
        </w:rPr>
      </w:pPr>
    </w:p>
    <w:p w14:paraId="3F41D5B6" w14:textId="247F685A" w:rsidR="004B6242" w:rsidRPr="00545F3E" w:rsidRDefault="008569D4" w:rsidP="004173C2">
      <w:pPr>
        <w:spacing w:after="0" w:line="360" w:lineRule="auto"/>
        <w:rPr>
          <w:rFonts w:cs="Calibri"/>
          <w:b/>
          <w:bCs/>
          <w:sz w:val="24"/>
          <w:szCs w:val="24"/>
        </w:rPr>
      </w:pPr>
      <w:r w:rsidRPr="003D0C4A">
        <w:rPr>
          <w:rFonts w:cs="Calibri"/>
          <w:bCs/>
          <w:iCs/>
          <w:sz w:val="24"/>
          <w:szCs w:val="24"/>
        </w:rPr>
        <w:t>Oferta</w:t>
      </w:r>
      <w:r w:rsidR="009238DB" w:rsidRPr="003D0C4A">
        <w:rPr>
          <w:rFonts w:cs="Calibri"/>
          <w:b/>
          <w:bCs/>
          <w:i/>
          <w:iCs/>
          <w:sz w:val="24"/>
          <w:szCs w:val="24"/>
        </w:rPr>
        <w:t xml:space="preserve"> </w:t>
      </w:r>
      <w:r w:rsidR="00A91E5D" w:rsidRPr="003D0C4A">
        <w:rPr>
          <w:rFonts w:cs="Calibri"/>
          <w:sz w:val="24"/>
          <w:szCs w:val="24"/>
        </w:rPr>
        <w:t>na</w:t>
      </w:r>
      <w:r w:rsidR="00A91E5D" w:rsidRPr="003D0C4A">
        <w:rPr>
          <w:rFonts w:cs="Calibri"/>
          <w:b/>
          <w:bCs/>
          <w:sz w:val="24"/>
          <w:szCs w:val="24"/>
        </w:rPr>
        <w:t xml:space="preserve"> </w:t>
      </w:r>
      <w:r w:rsidR="004C3CF7" w:rsidRPr="003D0C4A">
        <w:rPr>
          <w:rFonts w:cs="Calibri"/>
          <w:bCs/>
          <w:sz w:val="24"/>
          <w:szCs w:val="24"/>
        </w:rPr>
        <w:t xml:space="preserve">wykonanie zamówienia </w:t>
      </w:r>
      <w:r w:rsidR="009238DB" w:rsidRPr="003D0C4A">
        <w:rPr>
          <w:rFonts w:cs="Calibri"/>
          <w:bCs/>
          <w:sz w:val="24"/>
          <w:szCs w:val="24"/>
        </w:rPr>
        <w:t>p</w:t>
      </w:r>
      <w:r w:rsidR="004C3CF7" w:rsidRPr="003D0C4A">
        <w:rPr>
          <w:rFonts w:cs="Calibri"/>
          <w:bCs/>
          <w:sz w:val="24"/>
          <w:szCs w:val="24"/>
        </w:rPr>
        <w:t>od nazwą</w:t>
      </w:r>
      <w:r w:rsidR="009238DB" w:rsidRPr="003D0C4A">
        <w:rPr>
          <w:rFonts w:cs="Calibri"/>
          <w:bCs/>
          <w:sz w:val="24"/>
          <w:szCs w:val="24"/>
        </w:rPr>
        <w:t xml:space="preserve"> </w:t>
      </w:r>
      <w:r w:rsidR="005004CC" w:rsidRPr="005004CC">
        <w:rPr>
          <w:rFonts w:cs="Calibri"/>
          <w:b/>
          <w:bCs/>
          <w:sz w:val="24"/>
          <w:szCs w:val="24"/>
        </w:rPr>
        <w:t>Zakup Urządzeń i Wyposażenia Cateringowego</w:t>
      </w:r>
      <w:r w:rsidR="00283609" w:rsidRPr="003D0C4A">
        <w:rPr>
          <w:rFonts w:cs="Calibri"/>
          <w:sz w:val="24"/>
          <w:szCs w:val="24"/>
        </w:rPr>
        <w:t>, udzielanego przez</w:t>
      </w:r>
      <w:r w:rsidR="00B0212E">
        <w:rPr>
          <w:rFonts w:cs="Calibri"/>
          <w:sz w:val="24"/>
          <w:szCs w:val="24"/>
        </w:rPr>
        <w:t xml:space="preserve"> </w:t>
      </w:r>
      <w:r w:rsidR="00E12D9F" w:rsidRPr="00E12D9F">
        <w:rPr>
          <w:rFonts w:cs="Calibri"/>
          <w:sz w:val="24"/>
          <w:szCs w:val="24"/>
        </w:rPr>
        <w:t>FOLKLOR KULINARNY FIDELUS I WSPÓLNICY SPÓŁK</w:t>
      </w:r>
      <w:r w:rsidR="00E12D9F">
        <w:rPr>
          <w:rFonts w:cs="Calibri"/>
          <w:sz w:val="24"/>
          <w:szCs w:val="24"/>
        </w:rPr>
        <w:t>Ę</w:t>
      </w:r>
      <w:r w:rsidR="00E12D9F" w:rsidRPr="00E12D9F">
        <w:rPr>
          <w:rFonts w:cs="Calibri"/>
          <w:sz w:val="24"/>
          <w:szCs w:val="24"/>
        </w:rPr>
        <w:t xml:space="preserve"> KOMANDYTOW</w:t>
      </w:r>
      <w:r w:rsidR="00E12D9F">
        <w:rPr>
          <w:rFonts w:cs="Calibri"/>
          <w:sz w:val="24"/>
          <w:szCs w:val="24"/>
        </w:rPr>
        <w:t>Ą</w:t>
      </w:r>
      <w:r w:rsidR="00BD0CBD" w:rsidRPr="00B0212E">
        <w:rPr>
          <w:rFonts w:cs="Calibri"/>
          <w:sz w:val="24"/>
          <w:szCs w:val="24"/>
        </w:rPr>
        <w:t xml:space="preserve"> </w:t>
      </w:r>
      <w:r w:rsidR="00283609" w:rsidRPr="00B0212E">
        <w:rPr>
          <w:rFonts w:cs="Calibri"/>
          <w:sz w:val="24"/>
          <w:szCs w:val="24"/>
        </w:rPr>
        <w:t xml:space="preserve">z siedzibą pod adresem </w:t>
      </w:r>
      <w:r w:rsidR="007B56C4" w:rsidRPr="007B56C4">
        <w:rPr>
          <w:rFonts w:cs="Calibri"/>
          <w:sz w:val="24"/>
          <w:szCs w:val="24"/>
        </w:rPr>
        <w:t>ul. Juliana Dunajewskiego 4/4, 31-133 Kraków</w:t>
      </w:r>
      <w:r w:rsidR="00283609" w:rsidRPr="00B0212E">
        <w:rPr>
          <w:rFonts w:cs="Calibri"/>
          <w:sz w:val="24"/>
          <w:szCs w:val="24"/>
        </w:rPr>
        <w:t>, posiadają</w:t>
      </w:r>
      <w:r w:rsidR="006F1319" w:rsidRPr="00B0212E">
        <w:rPr>
          <w:rFonts w:cs="Calibri"/>
          <w:sz w:val="24"/>
          <w:szCs w:val="24"/>
        </w:rPr>
        <w:t>c</w:t>
      </w:r>
      <w:r w:rsidR="007B56C4">
        <w:rPr>
          <w:rFonts w:cs="Calibri"/>
          <w:sz w:val="24"/>
          <w:szCs w:val="24"/>
        </w:rPr>
        <w:t>ą</w:t>
      </w:r>
      <w:r w:rsidR="00283609" w:rsidRPr="00B0212E">
        <w:rPr>
          <w:rFonts w:cs="Calibri"/>
          <w:sz w:val="24"/>
          <w:szCs w:val="24"/>
        </w:rPr>
        <w:t xml:space="preserve"> NIP: </w:t>
      </w:r>
      <w:r w:rsidR="007B291C" w:rsidRPr="007B291C">
        <w:rPr>
          <w:rFonts w:cs="Calibri"/>
          <w:sz w:val="24"/>
          <w:szCs w:val="24"/>
        </w:rPr>
        <w:t>6762314734</w:t>
      </w:r>
      <w:r w:rsidR="00283609" w:rsidRPr="00B0212E">
        <w:rPr>
          <w:rFonts w:cs="Calibri"/>
          <w:sz w:val="24"/>
          <w:szCs w:val="24"/>
        </w:rPr>
        <w:t xml:space="preserve">, REGON: </w:t>
      </w:r>
      <w:r w:rsidR="0040510E" w:rsidRPr="0040510E">
        <w:rPr>
          <w:rFonts w:cs="Calibri"/>
          <w:sz w:val="24"/>
          <w:szCs w:val="24"/>
        </w:rPr>
        <w:t>120206208</w:t>
      </w:r>
    </w:p>
    <w:p w14:paraId="746BBE66" w14:textId="77777777" w:rsidR="00223C3E" w:rsidRPr="003D0C4A" w:rsidRDefault="00223C3E" w:rsidP="00126191">
      <w:pPr>
        <w:spacing w:after="0" w:line="360" w:lineRule="auto"/>
        <w:rPr>
          <w:rFonts w:cs="Calibri"/>
          <w:b/>
          <w:bCs/>
          <w:sz w:val="24"/>
          <w:szCs w:val="24"/>
        </w:rPr>
      </w:pPr>
    </w:p>
    <w:p w14:paraId="36677FBB" w14:textId="65D3C102" w:rsidR="00A91E5D" w:rsidRPr="003D0C4A" w:rsidRDefault="00223C3E" w:rsidP="00F62E49">
      <w:pPr>
        <w:pStyle w:val="Akapitzlist"/>
        <w:numPr>
          <w:ilvl w:val="0"/>
          <w:numId w:val="2"/>
        </w:numPr>
        <w:shd w:val="clear" w:color="auto" w:fill="E7E6E6"/>
        <w:spacing w:after="0" w:line="360" w:lineRule="auto"/>
        <w:ind w:left="360"/>
        <w:rPr>
          <w:rFonts w:cs="Calibri"/>
          <w:b/>
          <w:sz w:val="24"/>
          <w:szCs w:val="24"/>
        </w:rPr>
      </w:pPr>
      <w:bookmarkStart w:id="0" w:name="_Hlk37066328"/>
      <w:r w:rsidRPr="003D0C4A">
        <w:rPr>
          <w:rFonts w:cs="Calibri"/>
          <w:b/>
          <w:sz w:val="24"/>
          <w:szCs w:val="24"/>
        </w:rPr>
        <w:t>Dane wykonawcy</w:t>
      </w:r>
      <w:r w:rsidR="00FE0D2F" w:rsidRPr="003D0C4A">
        <w:rPr>
          <w:rFonts w:cs="Calibri"/>
          <w:b/>
          <w:sz w:val="24"/>
          <w:szCs w:val="24"/>
        </w:rPr>
        <w:t xml:space="preserve"> (wykonawców)</w:t>
      </w:r>
      <w:r w:rsidR="009238DB" w:rsidRPr="003D0C4A">
        <w:rPr>
          <w:rStyle w:val="Odwoanieprzypisudolnego"/>
          <w:rFonts w:cs="Calibri"/>
          <w:b/>
          <w:sz w:val="24"/>
          <w:szCs w:val="24"/>
        </w:rPr>
        <w:footnoteReference w:id="1"/>
      </w:r>
    </w:p>
    <w:bookmarkEnd w:id="0"/>
    <w:p w14:paraId="15C57CBD" w14:textId="76169586" w:rsidR="00A91E5D" w:rsidRPr="003D0C4A" w:rsidRDefault="00A91E5D" w:rsidP="00126191">
      <w:pPr>
        <w:shd w:val="clear" w:color="auto" w:fill="FFFFFF" w:themeFill="background1"/>
        <w:spacing w:after="0" w:line="360" w:lineRule="auto"/>
        <w:rPr>
          <w:rFonts w:cs="Calibri"/>
          <w:sz w:val="24"/>
          <w:szCs w:val="24"/>
        </w:rPr>
      </w:pPr>
    </w:p>
    <w:p w14:paraId="48206F15" w14:textId="2D61ECED" w:rsidR="009238DB" w:rsidRPr="003D0C4A" w:rsidRDefault="009238DB" w:rsidP="00126191">
      <w:pPr>
        <w:shd w:val="clear" w:color="auto" w:fill="FFFFFF" w:themeFill="background1"/>
        <w:spacing w:after="0" w:line="360" w:lineRule="auto"/>
        <w:rPr>
          <w:rFonts w:cs="Calibri"/>
          <w:sz w:val="24"/>
          <w:szCs w:val="24"/>
        </w:rPr>
      </w:pPr>
      <w:r w:rsidRPr="003D0C4A">
        <w:rPr>
          <w:rFonts w:cs="Calibri"/>
          <w:sz w:val="24"/>
          <w:szCs w:val="24"/>
        </w:rPr>
        <w:t>Nazwa (firma): …………………………………………………………………..…...…………………………………………..…</w:t>
      </w:r>
    </w:p>
    <w:p w14:paraId="1F525D69" w14:textId="7F4EF49C" w:rsidR="009238DB" w:rsidRPr="003D0C4A" w:rsidRDefault="009238DB" w:rsidP="00126191">
      <w:pPr>
        <w:shd w:val="clear" w:color="auto" w:fill="FFFFFF" w:themeFill="background1"/>
        <w:spacing w:after="0" w:line="360" w:lineRule="auto"/>
        <w:rPr>
          <w:rFonts w:cs="Calibri"/>
          <w:sz w:val="24"/>
          <w:szCs w:val="24"/>
        </w:rPr>
      </w:pPr>
      <w:r w:rsidRPr="003D0C4A">
        <w:rPr>
          <w:rFonts w:cs="Calibri"/>
          <w:sz w:val="24"/>
          <w:szCs w:val="24"/>
        </w:rPr>
        <w:t>Siedziba (miejsce zamieszkania) : ………………………………….…………...….………………………………………</w:t>
      </w:r>
    </w:p>
    <w:p w14:paraId="35D64463" w14:textId="7B7730F2" w:rsidR="009238DB" w:rsidRPr="003D0C4A" w:rsidRDefault="009238DB" w:rsidP="00126191">
      <w:pPr>
        <w:shd w:val="clear" w:color="auto" w:fill="FFFFFF" w:themeFill="background1"/>
        <w:spacing w:after="0" w:line="360" w:lineRule="auto"/>
        <w:rPr>
          <w:rFonts w:cs="Calibri"/>
          <w:sz w:val="24"/>
          <w:szCs w:val="24"/>
        </w:rPr>
      </w:pPr>
      <w:r w:rsidRPr="003D0C4A">
        <w:rPr>
          <w:rFonts w:cs="Calibri"/>
          <w:sz w:val="24"/>
          <w:szCs w:val="24"/>
        </w:rPr>
        <w:t>Numer telefonu: ……………………………………………………………………………………………………………..……..</w:t>
      </w:r>
    </w:p>
    <w:p w14:paraId="780A4920" w14:textId="241EA462" w:rsidR="009238DB" w:rsidRPr="003D0C4A" w:rsidRDefault="009238DB" w:rsidP="00126191">
      <w:pPr>
        <w:shd w:val="clear" w:color="auto" w:fill="FFFFFF" w:themeFill="background1"/>
        <w:spacing w:after="0" w:line="360" w:lineRule="auto"/>
        <w:rPr>
          <w:rFonts w:cs="Calibri"/>
          <w:sz w:val="24"/>
          <w:szCs w:val="24"/>
        </w:rPr>
      </w:pPr>
      <w:r w:rsidRPr="003D0C4A">
        <w:rPr>
          <w:rFonts w:cs="Calibri"/>
          <w:sz w:val="24"/>
          <w:szCs w:val="24"/>
        </w:rPr>
        <w:t>Adres poczty elektronicznej: …………………….…………………………………………………………….…...........…</w:t>
      </w:r>
    </w:p>
    <w:p w14:paraId="3DA4558C" w14:textId="4421534D" w:rsidR="009238DB" w:rsidRPr="003D0C4A" w:rsidRDefault="009238DB" w:rsidP="00126191">
      <w:pPr>
        <w:shd w:val="clear" w:color="auto" w:fill="FFFFFF" w:themeFill="background1"/>
        <w:spacing w:after="0" w:line="360" w:lineRule="auto"/>
        <w:rPr>
          <w:rFonts w:cs="Calibri"/>
          <w:sz w:val="24"/>
          <w:szCs w:val="24"/>
          <w:lang w:val="de-DE"/>
        </w:rPr>
      </w:pPr>
      <w:r w:rsidRPr="003D0C4A">
        <w:rPr>
          <w:rFonts w:cs="Calibri"/>
          <w:sz w:val="24"/>
          <w:szCs w:val="24"/>
          <w:lang w:val="de-DE"/>
        </w:rPr>
        <w:t>Numer NIP</w:t>
      </w:r>
      <w:r w:rsidRPr="003D0C4A">
        <w:rPr>
          <w:rFonts w:cs="Calibri"/>
          <w:sz w:val="24"/>
          <w:szCs w:val="24"/>
          <w:vertAlign w:val="superscript"/>
          <w:lang w:val="en-US"/>
        </w:rPr>
        <w:footnoteReference w:id="2"/>
      </w:r>
      <w:r w:rsidRPr="003D0C4A">
        <w:rPr>
          <w:rFonts w:cs="Calibri"/>
          <w:sz w:val="24"/>
          <w:szCs w:val="24"/>
          <w:lang w:val="de-DE"/>
        </w:rPr>
        <w:t>: ……………………………………………………..……………………………………………………………………</w:t>
      </w:r>
    </w:p>
    <w:p w14:paraId="6472BEB0" w14:textId="05A8DC29" w:rsidR="009238DB" w:rsidRPr="003D0C4A" w:rsidRDefault="009238DB" w:rsidP="00126191">
      <w:pPr>
        <w:shd w:val="clear" w:color="auto" w:fill="FFFFFF" w:themeFill="background1"/>
        <w:spacing w:after="0" w:line="360" w:lineRule="auto"/>
        <w:rPr>
          <w:rFonts w:cs="Calibri"/>
          <w:sz w:val="24"/>
          <w:szCs w:val="24"/>
          <w:lang w:val="de-DE"/>
        </w:rPr>
      </w:pPr>
      <w:r w:rsidRPr="003D0C4A">
        <w:rPr>
          <w:rFonts w:cs="Calibri"/>
          <w:sz w:val="24"/>
          <w:szCs w:val="24"/>
          <w:lang w:val="de-DE"/>
        </w:rPr>
        <w:t>Numer REGON</w:t>
      </w:r>
      <w:r w:rsidRPr="003D0C4A">
        <w:rPr>
          <w:rFonts w:cs="Calibri"/>
          <w:sz w:val="24"/>
          <w:szCs w:val="24"/>
          <w:vertAlign w:val="superscript"/>
          <w:lang w:val="en-US"/>
        </w:rPr>
        <w:footnoteReference w:id="3"/>
      </w:r>
      <w:r w:rsidRPr="003D0C4A">
        <w:rPr>
          <w:rFonts w:cs="Calibri"/>
          <w:sz w:val="24"/>
          <w:szCs w:val="24"/>
          <w:lang w:val="de-DE"/>
        </w:rPr>
        <w:t>: ..……………………………………………………………………………………………………………………</w:t>
      </w:r>
    </w:p>
    <w:p w14:paraId="4F821FF3" w14:textId="2A35DBE9" w:rsidR="00E55161" w:rsidRPr="003D0C4A" w:rsidRDefault="009238DB" w:rsidP="00126191">
      <w:pPr>
        <w:shd w:val="clear" w:color="auto" w:fill="FFFFFF" w:themeFill="background1"/>
        <w:spacing w:after="0" w:line="360" w:lineRule="auto"/>
        <w:rPr>
          <w:rFonts w:cs="Calibri"/>
          <w:sz w:val="24"/>
          <w:szCs w:val="24"/>
        </w:rPr>
      </w:pPr>
      <w:r w:rsidRPr="003D0C4A">
        <w:rPr>
          <w:rFonts w:cs="Calibri"/>
          <w:sz w:val="24"/>
          <w:szCs w:val="24"/>
          <w:lang w:val="de-DE"/>
        </w:rPr>
        <w:t>Numer PESEL</w:t>
      </w:r>
      <w:r w:rsidRPr="003D0C4A">
        <w:rPr>
          <w:rFonts w:cs="Calibri"/>
          <w:sz w:val="24"/>
          <w:szCs w:val="24"/>
          <w:vertAlign w:val="superscript"/>
          <w:lang w:val="en-US"/>
        </w:rPr>
        <w:footnoteReference w:id="4"/>
      </w:r>
      <w:r w:rsidRPr="003D0C4A">
        <w:rPr>
          <w:rFonts w:cs="Calibri"/>
          <w:sz w:val="24"/>
          <w:szCs w:val="24"/>
          <w:lang w:val="de-DE"/>
        </w:rPr>
        <w:t>: ……………………………..………………………………………………………………………………………..</w:t>
      </w:r>
    </w:p>
    <w:p w14:paraId="4E19697C" w14:textId="77777777" w:rsidR="00A91E5D" w:rsidRPr="003D0C4A" w:rsidRDefault="00A91E5D" w:rsidP="00126191">
      <w:pPr>
        <w:spacing w:after="0" w:line="360" w:lineRule="auto"/>
        <w:rPr>
          <w:rFonts w:cs="Calibri"/>
          <w:sz w:val="24"/>
          <w:szCs w:val="24"/>
        </w:rPr>
      </w:pPr>
    </w:p>
    <w:p w14:paraId="0E267D75" w14:textId="49005180" w:rsidR="00A91E5D" w:rsidRPr="003D0C4A" w:rsidRDefault="009238DB" w:rsidP="00F62E49">
      <w:pPr>
        <w:pStyle w:val="Akapitzlist"/>
        <w:numPr>
          <w:ilvl w:val="0"/>
          <w:numId w:val="2"/>
        </w:numPr>
        <w:shd w:val="clear" w:color="auto" w:fill="E7E6E6"/>
        <w:spacing w:after="0" w:line="360" w:lineRule="auto"/>
        <w:ind w:left="360"/>
        <w:rPr>
          <w:rFonts w:cs="Calibri"/>
          <w:b/>
          <w:sz w:val="24"/>
          <w:szCs w:val="24"/>
        </w:rPr>
      </w:pPr>
      <w:r w:rsidRPr="003D0C4A">
        <w:rPr>
          <w:rFonts w:cs="Calibri"/>
          <w:b/>
          <w:sz w:val="24"/>
          <w:szCs w:val="24"/>
        </w:rPr>
        <w:t>Oświadczenia</w:t>
      </w:r>
    </w:p>
    <w:p w14:paraId="75A79850" w14:textId="2385DBCD" w:rsidR="00A91E5D" w:rsidRPr="003D0C4A" w:rsidRDefault="00055300" w:rsidP="00126191">
      <w:pPr>
        <w:spacing w:after="0" w:line="360" w:lineRule="auto"/>
        <w:rPr>
          <w:rFonts w:cs="Calibri"/>
          <w:sz w:val="24"/>
          <w:szCs w:val="24"/>
        </w:rPr>
      </w:pPr>
      <w:r w:rsidRPr="003D0C4A">
        <w:rPr>
          <w:rFonts w:cs="Calibri"/>
          <w:sz w:val="24"/>
          <w:szCs w:val="24"/>
        </w:rPr>
        <w:t>Oświadczam</w:t>
      </w:r>
      <w:r w:rsidR="003E0AE8" w:rsidRPr="003D0C4A">
        <w:rPr>
          <w:rStyle w:val="Odwoanieprzypisudolnego"/>
          <w:rFonts w:cs="Calibri"/>
          <w:sz w:val="24"/>
          <w:szCs w:val="24"/>
        </w:rPr>
        <w:footnoteReference w:id="5"/>
      </w:r>
      <w:r w:rsidR="00A91E5D" w:rsidRPr="003D0C4A">
        <w:rPr>
          <w:rFonts w:cs="Calibri"/>
          <w:sz w:val="24"/>
          <w:szCs w:val="24"/>
        </w:rPr>
        <w:t>, że:</w:t>
      </w:r>
    </w:p>
    <w:p w14:paraId="73491109" w14:textId="77777777" w:rsidR="005E783F" w:rsidRDefault="00A91E5D" w:rsidP="005E783F">
      <w:pPr>
        <w:pStyle w:val="Akapitzlist"/>
        <w:numPr>
          <w:ilvl w:val="1"/>
          <w:numId w:val="1"/>
        </w:numPr>
        <w:spacing w:after="0" w:line="360" w:lineRule="auto"/>
        <w:rPr>
          <w:rFonts w:cs="Calibri"/>
          <w:sz w:val="24"/>
          <w:szCs w:val="24"/>
        </w:rPr>
      </w:pPr>
      <w:r w:rsidRPr="003D0C4A">
        <w:rPr>
          <w:rFonts w:cs="Calibri"/>
          <w:sz w:val="24"/>
          <w:szCs w:val="24"/>
        </w:rPr>
        <w:t xml:space="preserve">zapoznałem się z treścią zapytania ofertowego dla niniejszego zamówienia, nie wnoszę do niego zastrzeżeń oraz zdobyłem konieczne informacje do przygotowania </w:t>
      </w:r>
      <w:r w:rsidRPr="003D0C4A">
        <w:rPr>
          <w:rFonts w:cs="Calibri"/>
          <w:sz w:val="24"/>
          <w:szCs w:val="24"/>
        </w:rPr>
        <w:lastRenderedPageBreak/>
        <w:t>oferty</w:t>
      </w:r>
      <w:r w:rsidR="005521AE" w:rsidRPr="003D0C4A">
        <w:rPr>
          <w:rFonts w:cs="Calibri"/>
          <w:sz w:val="24"/>
          <w:szCs w:val="24"/>
        </w:rPr>
        <w:t xml:space="preserve"> i</w:t>
      </w:r>
      <w:r w:rsidR="004B6242" w:rsidRPr="003D0C4A">
        <w:rPr>
          <w:rFonts w:cs="Calibri"/>
          <w:sz w:val="24"/>
          <w:szCs w:val="24"/>
        </w:rPr>
        <w:t xml:space="preserve"> </w:t>
      </w:r>
      <w:r w:rsidRPr="003D0C4A">
        <w:rPr>
          <w:rFonts w:cs="Calibri"/>
          <w:sz w:val="24"/>
          <w:szCs w:val="24"/>
        </w:rPr>
        <w:t>zobowiązuję się spełnić wszystkie wymagania Zamawiającego wymienione w zapytaniu i we wszystkich załącznikach do niego</w:t>
      </w:r>
      <w:r w:rsidR="00C04234" w:rsidRPr="003D0C4A">
        <w:rPr>
          <w:rFonts w:cs="Calibri"/>
          <w:sz w:val="24"/>
          <w:szCs w:val="24"/>
        </w:rPr>
        <w:t>;</w:t>
      </w:r>
    </w:p>
    <w:p w14:paraId="23D2AC78" w14:textId="0548F5D2" w:rsidR="00CD5475" w:rsidRDefault="004C3CF7" w:rsidP="005E783F">
      <w:pPr>
        <w:pStyle w:val="Akapitzlist"/>
        <w:numPr>
          <w:ilvl w:val="1"/>
          <w:numId w:val="1"/>
        </w:numPr>
        <w:spacing w:after="0" w:line="360" w:lineRule="auto"/>
        <w:rPr>
          <w:rFonts w:cs="Calibri"/>
          <w:sz w:val="24"/>
          <w:szCs w:val="24"/>
        </w:rPr>
      </w:pPr>
      <w:r w:rsidRPr="005E783F">
        <w:rPr>
          <w:rFonts w:cs="Calibri"/>
          <w:sz w:val="24"/>
          <w:szCs w:val="24"/>
        </w:rPr>
        <w:t>oferuję</w:t>
      </w:r>
      <w:r w:rsidR="00A91E5D" w:rsidRPr="005E783F">
        <w:rPr>
          <w:rFonts w:cs="Calibri"/>
          <w:sz w:val="24"/>
          <w:szCs w:val="24"/>
        </w:rPr>
        <w:t xml:space="preserve"> wykonanie niniejszego zamówienia za cenę </w:t>
      </w:r>
      <w:bookmarkStart w:id="2" w:name="_Hlk536009385"/>
      <w:bookmarkStart w:id="3" w:name="_Hlk178848712"/>
      <w:r w:rsidR="006A6D6D" w:rsidRPr="005E783F">
        <w:rPr>
          <w:rFonts w:cs="Calibri"/>
          <w:sz w:val="24"/>
          <w:szCs w:val="24"/>
        </w:rPr>
        <w:t xml:space="preserve">…....................... zł brutto (słownie: ............................................................), </w:t>
      </w:r>
      <w:r w:rsidR="00707C81" w:rsidRPr="005E783F">
        <w:rPr>
          <w:rFonts w:cs="Calibri"/>
          <w:sz w:val="24"/>
          <w:szCs w:val="24"/>
        </w:rPr>
        <w:t>w tym ……………………………… zł netto (słownie: ……………………………………………..…………………) i wartość podatku od towarów i usług …………………… zł (słownie: ………………………………….)</w:t>
      </w:r>
      <w:bookmarkEnd w:id="2"/>
      <w:bookmarkEnd w:id="3"/>
      <w:r w:rsidR="00CD5475" w:rsidRPr="005E783F">
        <w:rPr>
          <w:rFonts w:cs="Calibri"/>
          <w:sz w:val="24"/>
          <w:szCs w:val="24"/>
        </w:rPr>
        <w:t>, w tym za dostawę</w:t>
      </w:r>
      <w:r w:rsidR="005042E2">
        <w:rPr>
          <w:rFonts w:cs="Calibri"/>
          <w:sz w:val="24"/>
          <w:szCs w:val="24"/>
        </w:rPr>
        <w:t xml:space="preserve"> i montaż</w:t>
      </w:r>
      <w:r w:rsidR="00CD5475" w:rsidRPr="005E783F">
        <w:rPr>
          <w:rFonts w:cs="Calibri"/>
          <w:sz w:val="24"/>
          <w:szCs w:val="24"/>
        </w:rPr>
        <w:t>:</w:t>
      </w:r>
    </w:p>
    <w:p w14:paraId="3125E9ED" w14:textId="5A65AF9C" w:rsidR="00A4669F" w:rsidRDefault="007B28BC" w:rsidP="00F62E49">
      <w:pPr>
        <w:pStyle w:val="Akapitzlist"/>
        <w:numPr>
          <w:ilvl w:val="0"/>
          <w:numId w:val="5"/>
        </w:numPr>
        <w:spacing w:after="0" w:line="360" w:lineRule="auto"/>
        <w:rPr>
          <w:rFonts w:cs="Calibri"/>
          <w:sz w:val="24"/>
          <w:szCs w:val="24"/>
        </w:rPr>
      </w:pPr>
      <w:bookmarkStart w:id="4" w:name="_Hlk207968377"/>
      <w:r w:rsidRPr="007B28BC">
        <w:rPr>
          <w:rFonts w:cs="Calibri"/>
          <w:sz w:val="24"/>
          <w:szCs w:val="24"/>
        </w:rPr>
        <w:t xml:space="preserve">stołu chłodniczego </w:t>
      </w:r>
      <w:r w:rsidR="00697742" w:rsidRPr="00697742">
        <w:rPr>
          <w:rFonts w:cs="Calibri"/>
          <w:sz w:val="24"/>
          <w:szCs w:val="24"/>
        </w:rPr>
        <w:t xml:space="preserve">z agregatem bocznym </w:t>
      </w:r>
      <w:r w:rsidRPr="007B28BC">
        <w:rPr>
          <w:rFonts w:cs="Calibri"/>
          <w:sz w:val="24"/>
          <w:szCs w:val="24"/>
        </w:rPr>
        <w:t>z 6 szufladami</w:t>
      </w:r>
      <w:r w:rsidR="007E1331" w:rsidRPr="003C5AA3">
        <w:rPr>
          <w:rFonts w:cs="Calibri"/>
          <w:sz w:val="24"/>
          <w:szCs w:val="24"/>
        </w:rPr>
        <w:t xml:space="preserve"> - </w:t>
      </w:r>
      <w:bookmarkStart w:id="5" w:name="_Hlk217470223"/>
      <w:r w:rsidR="00756F42" w:rsidRPr="003C5AA3">
        <w:rPr>
          <w:rFonts w:cs="Calibri"/>
          <w:sz w:val="24"/>
          <w:szCs w:val="24"/>
        </w:rPr>
        <w:t>…....................... zł brutto (słownie: ............................................................), w tym ……………………………… zł netto (słownie: ……………………………………………..…………………) i wartość podatku od towarów i usług …………………… zł (słownie: ………………………………….);</w:t>
      </w:r>
      <w:bookmarkEnd w:id="5"/>
    </w:p>
    <w:p w14:paraId="134798F5" w14:textId="0AE3680A" w:rsidR="007B28BC" w:rsidRDefault="00F63BED" w:rsidP="00F62E49">
      <w:pPr>
        <w:pStyle w:val="Akapitzlist"/>
        <w:numPr>
          <w:ilvl w:val="0"/>
          <w:numId w:val="5"/>
        </w:numPr>
        <w:spacing w:after="0" w:line="360" w:lineRule="auto"/>
        <w:rPr>
          <w:rFonts w:cs="Calibri"/>
          <w:sz w:val="24"/>
          <w:szCs w:val="24"/>
        </w:rPr>
      </w:pPr>
      <w:r w:rsidRPr="00F63BED">
        <w:rPr>
          <w:rFonts w:cs="Calibri"/>
          <w:sz w:val="24"/>
          <w:szCs w:val="24"/>
        </w:rPr>
        <w:t xml:space="preserve">bemaru elektrycznego z </w:t>
      </w:r>
      <w:r w:rsidR="0004629E" w:rsidRPr="0004629E">
        <w:rPr>
          <w:rFonts w:cs="Calibri"/>
          <w:sz w:val="24"/>
          <w:szCs w:val="24"/>
        </w:rPr>
        <w:t>1/1 GN na podstawie szafkowej otwartej</w:t>
      </w:r>
      <w:r>
        <w:rPr>
          <w:rFonts w:cs="Calibri"/>
          <w:sz w:val="24"/>
          <w:szCs w:val="24"/>
        </w:rPr>
        <w:t xml:space="preserve"> - </w:t>
      </w:r>
      <w:r w:rsidRPr="00F63BED">
        <w:rPr>
          <w:rFonts w:cs="Calibri"/>
          <w:sz w:val="24"/>
          <w:szCs w:val="24"/>
        </w:rPr>
        <w:t>…....................... zł brutto (słownie: ............................................................), w tym ……………………………… zł netto (słownie: ……………………………………………..…………………) i wartość podatku od towarów i usług …………………… zł (słownie: ………………………………….);</w:t>
      </w:r>
    </w:p>
    <w:p w14:paraId="4A377923" w14:textId="5602040B" w:rsidR="00F63BED" w:rsidRDefault="008F2BBD" w:rsidP="00F62E49">
      <w:pPr>
        <w:pStyle w:val="Akapitzlist"/>
        <w:numPr>
          <w:ilvl w:val="0"/>
          <w:numId w:val="5"/>
        </w:numPr>
        <w:spacing w:after="0" w:line="360" w:lineRule="auto"/>
        <w:rPr>
          <w:rFonts w:cs="Calibri"/>
          <w:sz w:val="24"/>
          <w:szCs w:val="24"/>
        </w:rPr>
      </w:pPr>
      <w:r w:rsidRPr="008F2BBD">
        <w:rPr>
          <w:rFonts w:cs="Calibri"/>
          <w:sz w:val="24"/>
          <w:szCs w:val="24"/>
        </w:rPr>
        <w:t xml:space="preserve">frytownicy </w:t>
      </w:r>
      <w:r w:rsidR="00D16953" w:rsidRPr="00D16953">
        <w:rPr>
          <w:rFonts w:cs="Calibri"/>
          <w:sz w:val="24"/>
          <w:szCs w:val="24"/>
        </w:rPr>
        <w:t>podwójnej 2 x 10 l z szafką</w:t>
      </w:r>
      <w:r>
        <w:rPr>
          <w:rFonts w:cs="Calibri"/>
          <w:sz w:val="24"/>
          <w:szCs w:val="24"/>
        </w:rPr>
        <w:t xml:space="preserve"> - </w:t>
      </w:r>
      <w:bookmarkStart w:id="6" w:name="_Hlk217470304"/>
      <w:r w:rsidRPr="008F2BBD">
        <w:rPr>
          <w:rFonts w:cs="Calibri"/>
          <w:sz w:val="24"/>
          <w:szCs w:val="24"/>
        </w:rPr>
        <w:t>…....................... zł brutto (słownie: ............................................................), w tym ……………………………… zł netto (słownie: ……………………………………………..…………………) i wartość podatku od towarów i usług …………………… zł (słownie: ………………………………….);</w:t>
      </w:r>
      <w:bookmarkEnd w:id="6"/>
    </w:p>
    <w:p w14:paraId="40EE5AD3" w14:textId="58676522" w:rsidR="008F2BBD" w:rsidRDefault="00BB0024" w:rsidP="00F62E49">
      <w:pPr>
        <w:pStyle w:val="Akapitzlist"/>
        <w:numPr>
          <w:ilvl w:val="0"/>
          <w:numId w:val="5"/>
        </w:numPr>
        <w:spacing w:after="0" w:line="360" w:lineRule="auto"/>
        <w:rPr>
          <w:rFonts w:cs="Calibri"/>
          <w:sz w:val="24"/>
          <w:szCs w:val="24"/>
        </w:rPr>
      </w:pPr>
      <w:r w:rsidRPr="00BB0024">
        <w:rPr>
          <w:rFonts w:cs="Calibri"/>
          <w:sz w:val="24"/>
          <w:szCs w:val="24"/>
        </w:rPr>
        <w:t>płyty grillowej gładkiej elektrycznej z szafką otwartą</w:t>
      </w:r>
      <w:r>
        <w:rPr>
          <w:rFonts w:cs="Calibri"/>
          <w:sz w:val="24"/>
          <w:szCs w:val="24"/>
        </w:rPr>
        <w:t xml:space="preserve"> - </w:t>
      </w:r>
      <w:bookmarkStart w:id="7" w:name="_Hlk217470326"/>
      <w:r w:rsidRPr="00BB0024">
        <w:rPr>
          <w:rFonts w:cs="Calibri"/>
          <w:sz w:val="24"/>
          <w:szCs w:val="24"/>
        </w:rPr>
        <w:t>…....................... zł brutto (słownie: ............................................................), w tym ……………………………… zł netto (słownie: ……………………………………………..…………………) i wartość podatku od towarów i usług …………………… zł (słownie: ………………………………….);</w:t>
      </w:r>
      <w:bookmarkEnd w:id="7"/>
    </w:p>
    <w:p w14:paraId="78496E8D" w14:textId="2899B337" w:rsidR="00BB0024" w:rsidRDefault="00D23B50" w:rsidP="00F62E49">
      <w:pPr>
        <w:pStyle w:val="Akapitzlist"/>
        <w:numPr>
          <w:ilvl w:val="0"/>
          <w:numId w:val="5"/>
        </w:numPr>
        <w:spacing w:after="0" w:line="360" w:lineRule="auto"/>
        <w:rPr>
          <w:rFonts w:cs="Calibri"/>
          <w:sz w:val="24"/>
          <w:szCs w:val="24"/>
        </w:rPr>
      </w:pPr>
      <w:r w:rsidRPr="00D23B50">
        <w:rPr>
          <w:rFonts w:cs="Calibri"/>
          <w:sz w:val="24"/>
          <w:szCs w:val="24"/>
        </w:rPr>
        <w:t>dwóch kuchni gazowych nastawnych 4-palnikowych</w:t>
      </w:r>
      <w:r>
        <w:rPr>
          <w:rFonts w:cs="Calibri"/>
          <w:sz w:val="24"/>
          <w:szCs w:val="24"/>
        </w:rPr>
        <w:t xml:space="preserve"> - </w:t>
      </w:r>
      <w:r w:rsidRPr="00D23B50">
        <w:rPr>
          <w:rFonts w:cs="Calibri"/>
          <w:sz w:val="24"/>
          <w:szCs w:val="24"/>
        </w:rPr>
        <w:t xml:space="preserve">…....................... zł brutto (słownie: ............................................................), w tym ……………………………… zł netto (słownie: ……………………………………………..…………………) i wartość podatku od towarów i </w:t>
      </w:r>
      <w:r w:rsidRPr="00D23B50">
        <w:rPr>
          <w:rFonts w:cs="Calibri"/>
          <w:sz w:val="24"/>
          <w:szCs w:val="24"/>
        </w:rPr>
        <w:lastRenderedPageBreak/>
        <w:t>usług …………………… zł (słownie: ………………………………….)</w:t>
      </w:r>
      <w:r w:rsidR="00F45BF5">
        <w:rPr>
          <w:rFonts w:cs="Calibri"/>
          <w:sz w:val="24"/>
          <w:szCs w:val="24"/>
        </w:rPr>
        <w:t xml:space="preserve">, w tym jednej kuchni - </w:t>
      </w:r>
      <w:r w:rsidR="00F45BF5" w:rsidRPr="00F45BF5">
        <w:rPr>
          <w:rFonts w:cs="Calibri"/>
          <w:sz w:val="24"/>
          <w:szCs w:val="24"/>
        </w:rPr>
        <w:t>……………………………… zł netto (słownie: ……………………………………………..…………………)</w:t>
      </w:r>
      <w:r w:rsidR="00F45BF5">
        <w:rPr>
          <w:rFonts w:cs="Calibri"/>
          <w:sz w:val="24"/>
          <w:szCs w:val="24"/>
        </w:rPr>
        <w:t>;</w:t>
      </w:r>
    </w:p>
    <w:p w14:paraId="784E1B65" w14:textId="28495D88" w:rsidR="00F45BF5" w:rsidRDefault="00F63C77" w:rsidP="00F62E49">
      <w:pPr>
        <w:pStyle w:val="Akapitzlist"/>
        <w:numPr>
          <w:ilvl w:val="0"/>
          <w:numId w:val="5"/>
        </w:numPr>
        <w:spacing w:after="0" w:line="360" w:lineRule="auto"/>
        <w:rPr>
          <w:rFonts w:cs="Calibri"/>
          <w:sz w:val="24"/>
          <w:szCs w:val="24"/>
        </w:rPr>
      </w:pPr>
      <w:r w:rsidRPr="00F63C77">
        <w:rPr>
          <w:rFonts w:cs="Calibri"/>
          <w:sz w:val="24"/>
          <w:szCs w:val="24"/>
        </w:rPr>
        <w:t>podstawy chłodniczej z 6 szufladami</w:t>
      </w:r>
      <w:r>
        <w:rPr>
          <w:rFonts w:cs="Calibri"/>
          <w:sz w:val="24"/>
          <w:szCs w:val="24"/>
        </w:rPr>
        <w:t xml:space="preserve"> - </w:t>
      </w:r>
      <w:r w:rsidRPr="00F63C77">
        <w:rPr>
          <w:rFonts w:cs="Calibri"/>
          <w:sz w:val="24"/>
          <w:szCs w:val="24"/>
        </w:rPr>
        <w:t>…....................... zł brutto (słownie: ............................................................), w tym ……………………………… zł netto (słownie: ……………………………………………..…………………) i wartość podatku od towarów i usług …………………… zł (słownie: ………………………………….);</w:t>
      </w:r>
    </w:p>
    <w:p w14:paraId="2ADEDF91" w14:textId="1CEFF007" w:rsidR="00F63C77" w:rsidRDefault="00F5057C" w:rsidP="00F62E49">
      <w:pPr>
        <w:pStyle w:val="Akapitzlist"/>
        <w:numPr>
          <w:ilvl w:val="0"/>
          <w:numId w:val="5"/>
        </w:numPr>
        <w:spacing w:after="0" w:line="360" w:lineRule="auto"/>
        <w:rPr>
          <w:rFonts w:cs="Calibri"/>
          <w:sz w:val="24"/>
          <w:szCs w:val="24"/>
        </w:rPr>
      </w:pPr>
      <w:r w:rsidRPr="00F5057C">
        <w:rPr>
          <w:rFonts w:cs="Calibri"/>
          <w:sz w:val="24"/>
          <w:szCs w:val="24"/>
        </w:rPr>
        <w:t>dwóch warników elektrycznych do makaronu z szafką</w:t>
      </w:r>
      <w:r>
        <w:rPr>
          <w:rFonts w:cs="Calibri"/>
          <w:sz w:val="24"/>
          <w:szCs w:val="24"/>
        </w:rPr>
        <w:t xml:space="preserve"> - </w:t>
      </w:r>
      <w:r w:rsidRPr="00F5057C">
        <w:rPr>
          <w:rFonts w:cs="Calibri"/>
          <w:sz w:val="24"/>
          <w:szCs w:val="24"/>
        </w:rPr>
        <w:t xml:space="preserve">…....................... zł brutto (słownie: ............................................................), w tym ……………………………… zł netto (słownie: ……………………………………………..…………………) i wartość podatku od towarów i usług …………………… zł (słownie: ………………………………….), w tym </w:t>
      </w:r>
      <w:r>
        <w:rPr>
          <w:rFonts w:cs="Calibri"/>
          <w:sz w:val="24"/>
          <w:szCs w:val="24"/>
        </w:rPr>
        <w:t>jednego warnika</w:t>
      </w:r>
      <w:r w:rsidRPr="00F5057C">
        <w:rPr>
          <w:rFonts w:cs="Calibri"/>
          <w:sz w:val="24"/>
          <w:szCs w:val="24"/>
        </w:rPr>
        <w:t xml:space="preserve"> - ……………………………… zł netto (słownie: ……………………………………………..…………………);</w:t>
      </w:r>
    </w:p>
    <w:p w14:paraId="10D4650D" w14:textId="130A1208" w:rsidR="00E531AC" w:rsidRDefault="00352CE2" w:rsidP="00F62E49">
      <w:pPr>
        <w:pStyle w:val="Akapitzlist"/>
        <w:numPr>
          <w:ilvl w:val="0"/>
          <w:numId w:val="5"/>
        </w:numPr>
        <w:spacing w:after="0" w:line="360" w:lineRule="auto"/>
        <w:rPr>
          <w:rFonts w:cs="Calibri"/>
          <w:sz w:val="24"/>
          <w:szCs w:val="24"/>
        </w:rPr>
      </w:pPr>
      <w:r w:rsidRPr="00352CE2">
        <w:rPr>
          <w:rFonts w:cs="Calibri"/>
          <w:sz w:val="24"/>
          <w:szCs w:val="24"/>
        </w:rPr>
        <w:t>szybkoschładzarki</w:t>
      </w:r>
      <w:r>
        <w:rPr>
          <w:rFonts w:cs="Calibri"/>
          <w:sz w:val="24"/>
          <w:szCs w:val="24"/>
        </w:rPr>
        <w:t xml:space="preserve"> -  </w:t>
      </w:r>
      <w:r w:rsidRPr="00352CE2">
        <w:rPr>
          <w:rFonts w:cs="Calibri"/>
          <w:sz w:val="24"/>
          <w:szCs w:val="24"/>
        </w:rPr>
        <w:t>…....................... zł brutto (słownie: ............................................................), w tym ……………………………… zł netto (słownie: ……………………………………………..…………………) i wartość podatku od towarów i usług …………………… zł (słownie: ………………………………….);</w:t>
      </w:r>
    </w:p>
    <w:p w14:paraId="0226D501" w14:textId="66D718B5" w:rsidR="00352CE2" w:rsidRDefault="00202125" w:rsidP="00F62E49">
      <w:pPr>
        <w:pStyle w:val="Akapitzlist"/>
        <w:numPr>
          <w:ilvl w:val="0"/>
          <w:numId w:val="5"/>
        </w:numPr>
        <w:spacing w:after="0" w:line="360" w:lineRule="auto"/>
        <w:rPr>
          <w:rFonts w:cs="Calibri"/>
          <w:sz w:val="24"/>
          <w:szCs w:val="24"/>
        </w:rPr>
      </w:pPr>
      <w:r w:rsidRPr="00202125">
        <w:rPr>
          <w:rFonts w:cs="Calibri"/>
          <w:sz w:val="24"/>
          <w:szCs w:val="24"/>
        </w:rPr>
        <w:t>pieca konwekcyjno-parowego 6-półkowego</w:t>
      </w:r>
      <w:r>
        <w:rPr>
          <w:rFonts w:cs="Calibri"/>
          <w:sz w:val="24"/>
          <w:szCs w:val="24"/>
        </w:rPr>
        <w:t xml:space="preserve"> - </w:t>
      </w:r>
      <w:r w:rsidRPr="00202125">
        <w:rPr>
          <w:rFonts w:cs="Calibri"/>
          <w:sz w:val="24"/>
          <w:szCs w:val="24"/>
        </w:rPr>
        <w:t>…....................... zł brutto (słownie: ............................................................), w tym ……………………………… zł netto (słownie: ……………………………………………..…………………) i wartość podatku od towarów i usług …………………… zł (słownie: ………………………………….);</w:t>
      </w:r>
    </w:p>
    <w:p w14:paraId="06FDC3DA" w14:textId="31A38AED" w:rsidR="00202125" w:rsidRDefault="00671F87" w:rsidP="00F62E49">
      <w:pPr>
        <w:pStyle w:val="Akapitzlist"/>
        <w:numPr>
          <w:ilvl w:val="0"/>
          <w:numId w:val="5"/>
        </w:numPr>
        <w:spacing w:after="0" w:line="360" w:lineRule="auto"/>
        <w:rPr>
          <w:rFonts w:cs="Calibri"/>
          <w:sz w:val="24"/>
          <w:szCs w:val="24"/>
        </w:rPr>
      </w:pPr>
      <w:r w:rsidRPr="00671F87">
        <w:rPr>
          <w:rFonts w:cs="Calibri"/>
          <w:sz w:val="24"/>
          <w:szCs w:val="24"/>
        </w:rPr>
        <w:t xml:space="preserve">podstawy pod piec </w:t>
      </w:r>
      <w:r w:rsidR="00401A76">
        <w:rPr>
          <w:rFonts w:cs="Calibri"/>
          <w:sz w:val="24"/>
          <w:szCs w:val="24"/>
        </w:rPr>
        <w:t xml:space="preserve">wraz </w:t>
      </w:r>
      <w:r w:rsidRPr="00671F87">
        <w:rPr>
          <w:rFonts w:cs="Calibri"/>
          <w:sz w:val="24"/>
          <w:szCs w:val="24"/>
        </w:rPr>
        <w:t>z prowadnicami</w:t>
      </w:r>
      <w:r>
        <w:rPr>
          <w:rFonts w:cs="Calibri"/>
          <w:sz w:val="24"/>
          <w:szCs w:val="24"/>
        </w:rPr>
        <w:t xml:space="preserve"> - </w:t>
      </w:r>
      <w:r w:rsidRPr="00671F87">
        <w:rPr>
          <w:rFonts w:cs="Calibri"/>
          <w:sz w:val="24"/>
          <w:szCs w:val="24"/>
        </w:rPr>
        <w:t>…....................... zł brutto (słownie: ............................................................), w tym ……………………………… zł netto (słownie: ……………………………………………..…………………) i wartość podatku od towarów i usług …………………… zł (słownie: ………………………………….);</w:t>
      </w:r>
    </w:p>
    <w:p w14:paraId="09894200" w14:textId="318330D0" w:rsidR="00671F87" w:rsidRDefault="004B6705" w:rsidP="00F62E49">
      <w:pPr>
        <w:pStyle w:val="Akapitzlist"/>
        <w:numPr>
          <w:ilvl w:val="0"/>
          <w:numId w:val="5"/>
        </w:numPr>
        <w:spacing w:after="0" w:line="360" w:lineRule="auto"/>
        <w:rPr>
          <w:rFonts w:cs="Calibri"/>
          <w:sz w:val="24"/>
          <w:szCs w:val="24"/>
        </w:rPr>
      </w:pPr>
      <w:r w:rsidRPr="004B6705">
        <w:rPr>
          <w:rFonts w:cs="Calibri"/>
          <w:sz w:val="24"/>
          <w:szCs w:val="24"/>
        </w:rPr>
        <w:t>pieca konwekcyjno-parowego 10-półkowego</w:t>
      </w:r>
      <w:r>
        <w:rPr>
          <w:rFonts w:cs="Calibri"/>
          <w:sz w:val="24"/>
          <w:szCs w:val="24"/>
        </w:rPr>
        <w:t xml:space="preserve"> - </w:t>
      </w:r>
      <w:r w:rsidRPr="004B6705">
        <w:rPr>
          <w:rFonts w:cs="Calibri"/>
          <w:sz w:val="24"/>
          <w:szCs w:val="24"/>
        </w:rPr>
        <w:t xml:space="preserve">…....................... zł brutto (słownie: ............................................................), w tym ……………………………… zł netto (słownie: </w:t>
      </w:r>
      <w:r w:rsidRPr="004B6705">
        <w:rPr>
          <w:rFonts w:cs="Calibri"/>
          <w:sz w:val="24"/>
          <w:szCs w:val="24"/>
        </w:rPr>
        <w:lastRenderedPageBreak/>
        <w:t>……………………………………………..…………………) i wartość podatku od towarów i usług …………………… zł (słownie: ………………………………….);</w:t>
      </w:r>
    </w:p>
    <w:p w14:paraId="72F9FDAB" w14:textId="38E0BE23" w:rsidR="004B6705" w:rsidRDefault="00630624" w:rsidP="00F62E49">
      <w:pPr>
        <w:pStyle w:val="Akapitzlist"/>
        <w:numPr>
          <w:ilvl w:val="0"/>
          <w:numId w:val="5"/>
        </w:numPr>
        <w:spacing w:after="0" w:line="360" w:lineRule="auto"/>
        <w:rPr>
          <w:rFonts w:cs="Calibri"/>
          <w:sz w:val="24"/>
          <w:szCs w:val="24"/>
        </w:rPr>
      </w:pPr>
      <w:r w:rsidRPr="00630624">
        <w:rPr>
          <w:rFonts w:cs="Calibri"/>
          <w:sz w:val="24"/>
          <w:szCs w:val="24"/>
        </w:rPr>
        <w:t>okapu skrzyniowego z filtrami i oświetleniem</w:t>
      </w:r>
      <w:r>
        <w:rPr>
          <w:rFonts w:cs="Calibri"/>
          <w:sz w:val="24"/>
          <w:szCs w:val="24"/>
        </w:rPr>
        <w:t xml:space="preserve"> - </w:t>
      </w:r>
      <w:r w:rsidR="007D5552" w:rsidRPr="007D5552">
        <w:rPr>
          <w:rFonts w:cs="Calibri"/>
          <w:sz w:val="24"/>
          <w:szCs w:val="24"/>
        </w:rPr>
        <w:t>…....................... zł brutto (słownie: ............................................................), w tym ……………………………… zł netto (słownie: ……………………………………………..…………………) i wartość podatku od towarów i usług …………………… zł (słownie: ………………………………….);</w:t>
      </w:r>
    </w:p>
    <w:p w14:paraId="44750478" w14:textId="41CEE39F" w:rsidR="007D5552" w:rsidRDefault="006D3EE6" w:rsidP="00F62E49">
      <w:pPr>
        <w:pStyle w:val="Akapitzlist"/>
        <w:numPr>
          <w:ilvl w:val="0"/>
          <w:numId w:val="5"/>
        </w:numPr>
        <w:spacing w:after="0" w:line="360" w:lineRule="auto"/>
        <w:rPr>
          <w:rFonts w:cs="Calibri"/>
          <w:sz w:val="24"/>
          <w:szCs w:val="24"/>
        </w:rPr>
      </w:pPr>
      <w:r w:rsidRPr="006D3EE6">
        <w:rPr>
          <w:rFonts w:cs="Calibri"/>
          <w:sz w:val="24"/>
          <w:szCs w:val="24"/>
        </w:rPr>
        <w:t>trzech blach zabezpieczających 1 mm</w:t>
      </w:r>
      <w:r>
        <w:rPr>
          <w:rFonts w:cs="Calibri"/>
          <w:sz w:val="24"/>
          <w:szCs w:val="24"/>
        </w:rPr>
        <w:t xml:space="preserve"> - </w:t>
      </w:r>
      <w:r w:rsidRPr="006D3EE6">
        <w:rPr>
          <w:rFonts w:cs="Calibri"/>
          <w:sz w:val="24"/>
          <w:szCs w:val="24"/>
        </w:rPr>
        <w:t xml:space="preserve">…....................... zł brutto (słownie: ............................................................), w tym ……………………………… zł netto (słownie: ……………………………………………..…………………) i wartość podatku od towarów i usług …………………… zł (słownie: ………………………………….), w tym jednej </w:t>
      </w:r>
      <w:r>
        <w:rPr>
          <w:rFonts w:cs="Calibri"/>
          <w:sz w:val="24"/>
          <w:szCs w:val="24"/>
        </w:rPr>
        <w:t>blachy</w:t>
      </w:r>
      <w:r w:rsidRPr="006D3EE6">
        <w:rPr>
          <w:rFonts w:cs="Calibri"/>
          <w:sz w:val="24"/>
          <w:szCs w:val="24"/>
        </w:rPr>
        <w:t xml:space="preserve"> - ……………………………… zł netto (słownie: ……………………………………………..…………………);</w:t>
      </w:r>
    </w:p>
    <w:p w14:paraId="2E15262A" w14:textId="037F61F1" w:rsidR="006D3EE6" w:rsidRDefault="00B20B69" w:rsidP="00F62E49">
      <w:pPr>
        <w:pStyle w:val="Akapitzlist"/>
        <w:numPr>
          <w:ilvl w:val="0"/>
          <w:numId w:val="5"/>
        </w:numPr>
        <w:spacing w:after="0" w:line="360" w:lineRule="auto"/>
        <w:rPr>
          <w:rFonts w:cs="Calibri"/>
          <w:sz w:val="24"/>
          <w:szCs w:val="24"/>
        </w:rPr>
      </w:pPr>
      <w:r w:rsidRPr="00B20B69">
        <w:rPr>
          <w:rFonts w:cs="Calibri"/>
          <w:sz w:val="24"/>
          <w:szCs w:val="24"/>
        </w:rPr>
        <w:t>relingu</w:t>
      </w:r>
      <w:r>
        <w:rPr>
          <w:rFonts w:cs="Calibri"/>
          <w:sz w:val="24"/>
          <w:szCs w:val="24"/>
        </w:rPr>
        <w:t xml:space="preserve"> - </w:t>
      </w:r>
      <w:r w:rsidRPr="00B20B69">
        <w:rPr>
          <w:rFonts w:cs="Calibri"/>
          <w:sz w:val="24"/>
          <w:szCs w:val="24"/>
        </w:rPr>
        <w:t>…....................... zł brutto (słownie: ............................................................), w tym ……………………………… zł netto (słownie: ……………………………………………..…………………) i wartość podatku od towarów i usług …………………… zł (słownie: ………………………………….);</w:t>
      </w:r>
    </w:p>
    <w:p w14:paraId="691652D7" w14:textId="004EC776" w:rsidR="00B20B69" w:rsidRDefault="00DB6E42" w:rsidP="00F62E49">
      <w:pPr>
        <w:pStyle w:val="Akapitzlist"/>
        <w:numPr>
          <w:ilvl w:val="0"/>
          <w:numId w:val="5"/>
        </w:numPr>
        <w:spacing w:after="0" w:line="360" w:lineRule="auto"/>
        <w:rPr>
          <w:rFonts w:cs="Calibri"/>
          <w:sz w:val="24"/>
          <w:szCs w:val="24"/>
        </w:rPr>
      </w:pPr>
      <w:r w:rsidRPr="00DB6E42">
        <w:rPr>
          <w:rFonts w:cs="Calibri"/>
          <w:sz w:val="24"/>
          <w:szCs w:val="24"/>
        </w:rPr>
        <w:t>szafy mroźniczej wolnostojącej</w:t>
      </w:r>
      <w:r>
        <w:rPr>
          <w:rFonts w:cs="Calibri"/>
          <w:sz w:val="24"/>
          <w:szCs w:val="24"/>
        </w:rPr>
        <w:t xml:space="preserve"> - </w:t>
      </w:r>
      <w:r w:rsidRPr="00DB6E42">
        <w:rPr>
          <w:rFonts w:cs="Calibri"/>
          <w:sz w:val="24"/>
          <w:szCs w:val="24"/>
        </w:rPr>
        <w:t>…....................... zł brutto (słownie: ............................................................), w tym ……………………………… zł netto (słownie: ……………………………………………..…………………) i wartość podatku od towarów i usług …………………… zł (słownie: ………………………………….);</w:t>
      </w:r>
    </w:p>
    <w:p w14:paraId="77FF79BD" w14:textId="68D88902" w:rsidR="00DB6E42" w:rsidRDefault="00D36156" w:rsidP="00F62E49">
      <w:pPr>
        <w:pStyle w:val="Akapitzlist"/>
        <w:numPr>
          <w:ilvl w:val="0"/>
          <w:numId w:val="5"/>
        </w:numPr>
        <w:spacing w:after="0" w:line="360" w:lineRule="auto"/>
        <w:rPr>
          <w:rFonts w:cs="Calibri"/>
          <w:sz w:val="24"/>
          <w:szCs w:val="24"/>
        </w:rPr>
      </w:pPr>
      <w:r w:rsidRPr="00D36156">
        <w:rPr>
          <w:rFonts w:cs="Calibri"/>
          <w:sz w:val="24"/>
          <w:szCs w:val="24"/>
        </w:rPr>
        <w:t>pomocnika kelnerskiego z szafką i szufladami</w:t>
      </w:r>
      <w:r>
        <w:rPr>
          <w:rFonts w:cs="Calibri"/>
          <w:sz w:val="24"/>
          <w:szCs w:val="24"/>
        </w:rPr>
        <w:t xml:space="preserve"> - </w:t>
      </w:r>
      <w:bookmarkStart w:id="8" w:name="_Hlk217470737"/>
      <w:r w:rsidRPr="00D36156">
        <w:rPr>
          <w:rFonts w:cs="Calibri"/>
          <w:sz w:val="24"/>
          <w:szCs w:val="24"/>
        </w:rPr>
        <w:t>…....................... zł brutto (słownie: ............................................................), w tym ……………………………… zł netto (słownie: ……………………………………………..…………………) i wartość podatku od towarów i usług …………………… zł (słownie: ………………………………….);</w:t>
      </w:r>
      <w:bookmarkEnd w:id="8"/>
    </w:p>
    <w:p w14:paraId="391A32C6" w14:textId="15B6203F" w:rsidR="00D36156" w:rsidRDefault="00104653" w:rsidP="00F62E49">
      <w:pPr>
        <w:pStyle w:val="Akapitzlist"/>
        <w:numPr>
          <w:ilvl w:val="0"/>
          <w:numId w:val="5"/>
        </w:numPr>
        <w:spacing w:after="0" w:line="360" w:lineRule="auto"/>
        <w:rPr>
          <w:rFonts w:cs="Calibri"/>
          <w:sz w:val="24"/>
          <w:szCs w:val="24"/>
        </w:rPr>
      </w:pPr>
      <w:bookmarkStart w:id="9" w:name="_Hlk217470750"/>
      <w:r>
        <w:rPr>
          <w:rFonts w:cs="Calibri"/>
          <w:sz w:val="24"/>
          <w:szCs w:val="24"/>
        </w:rPr>
        <w:t xml:space="preserve">szafki wiszącej z drzwiami uchylnymi o wymiarach </w:t>
      </w:r>
      <w:r w:rsidR="009461CE" w:rsidRPr="009461CE">
        <w:rPr>
          <w:rFonts w:cs="Calibri"/>
          <w:sz w:val="24"/>
          <w:szCs w:val="24"/>
        </w:rPr>
        <w:t>10</w:t>
      </w:r>
      <w:r w:rsidR="00AA5CE6">
        <w:rPr>
          <w:rFonts w:cs="Calibri"/>
          <w:sz w:val="24"/>
          <w:szCs w:val="24"/>
        </w:rPr>
        <w:t>8</w:t>
      </w:r>
      <w:r w:rsidR="009461CE" w:rsidRPr="009461CE">
        <w:rPr>
          <w:rFonts w:cs="Calibri"/>
          <w:sz w:val="24"/>
          <w:szCs w:val="24"/>
        </w:rPr>
        <w:t>0 x 300 x 600 mm</w:t>
      </w:r>
      <w:r w:rsidR="004D61B8">
        <w:rPr>
          <w:rFonts w:cs="Calibri"/>
          <w:sz w:val="24"/>
          <w:szCs w:val="24"/>
        </w:rPr>
        <w:t xml:space="preserve"> </w:t>
      </w:r>
      <w:r w:rsidR="009461CE">
        <w:rPr>
          <w:rFonts w:cs="Calibri"/>
          <w:sz w:val="24"/>
          <w:szCs w:val="24"/>
        </w:rPr>
        <w:t xml:space="preserve">- </w:t>
      </w:r>
      <w:r w:rsidR="009461CE" w:rsidRPr="009461CE">
        <w:rPr>
          <w:rFonts w:cs="Calibri"/>
          <w:sz w:val="24"/>
          <w:szCs w:val="24"/>
        </w:rPr>
        <w:t xml:space="preserve">…....................... zł brutto (słownie: ............................................................), w tym ……………………………… zł netto (słownie: ……………………………………………..…………………) i </w:t>
      </w:r>
      <w:r w:rsidR="009461CE" w:rsidRPr="009461CE">
        <w:rPr>
          <w:rFonts w:cs="Calibri"/>
          <w:sz w:val="24"/>
          <w:szCs w:val="24"/>
        </w:rPr>
        <w:lastRenderedPageBreak/>
        <w:t>wartość podatku od towarów i usług …………………… zł (słownie: ………………………………….);</w:t>
      </w:r>
    </w:p>
    <w:p w14:paraId="3DD9BF8C" w14:textId="55CC7D48" w:rsidR="009461CE" w:rsidRDefault="009461CE" w:rsidP="009461CE">
      <w:pPr>
        <w:pStyle w:val="Akapitzlist"/>
        <w:numPr>
          <w:ilvl w:val="0"/>
          <w:numId w:val="5"/>
        </w:numPr>
        <w:spacing w:after="0" w:line="360" w:lineRule="auto"/>
        <w:rPr>
          <w:rFonts w:cs="Calibri"/>
          <w:sz w:val="24"/>
          <w:szCs w:val="24"/>
        </w:rPr>
      </w:pPr>
      <w:bookmarkStart w:id="10" w:name="_Hlk217470782"/>
      <w:bookmarkEnd w:id="9"/>
      <w:r>
        <w:rPr>
          <w:rFonts w:cs="Calibri"/>
          <w:sz w:val="24"/>
          <w:szCs w:val="24"/>
        </w:rPr>
        <w:t xml:space="preserve">szafki wiszącej z drzwiami uchylnymi o wymiarach </w:t>
      </w:r>
      <w:r w:rsidR="00312678" w:rsidRPr="00312678">
        <w:rPr>
          <w:rFonts w:cs="Calibri"/>
          <w:sz w:val="24"/>
          <w:szCs w:val="24"/>
        </w:rPr>
        <w:t>2000 x 400 x 600</w:t>
      </w:r>
      <w:r w:rsidRPr="009461CE">
        <w:rPr>
          <w:rFonts w:cs="Calibri"/>
          <w:sz w:val="24"/>
          <w:szCs w:val="24"/>
        </w:rPr>
        <w:t xml:space="preserve"> mm </w:t>
      </w:r>
      <w:r>
        <w:rPr>
          <w:rFonts w:cs="Calibri"/>
          <w:sz w:val="24"/>
          <w:szCs w:val="24"/>
        </w:rPr>
        <w:t xml:space="preserve">- </w:t>
      </w:r>
      <w:r w:rsidRPr="009461CE">
        <w:rPr>
          <w:rFonts w:cs="Calibri"/>
          <w:sz w:val="24"/>
          <w:szCs w:val="24"/>
        </w:rPr>
        <w:t>…....................... zł brutto (słownie: ............................................................), w tym ……………………………… zł netto (słownie: ……………………………………………..…………………) i wartość podatku od towarów i usług …………………… zł (słownie: ………………………………….);</w:t>
      </w:r>
    </w:p>
    <w:bookmarkEnd w:id="10"/>
    <w:p w14:paraId="39ACB300" w14:textId="244DE0D6" w:rsidR="00312678" w:rsidRDefault="00312678" w:rsidP="00312678">
      <w:pPr>
        <w:pStyle w:val="Akapitzlist"/>
        <w:numPr>
          <w:ilvl w:val="0"/>
          <w:numId w:val="5"/>
        </w:numPr>
        <w:spacing w:after="0" w:line="360" w:lineRule="auto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szafki wiszącej z drzwiami uchylnymi o wymiarach </w:t>
      </w:r>
      <w:r w:rsidR="000C40C1" w:rsidRPr="000C40C1">
        <w:rPr>
          <w:rFonts w:cs="Calibri"/>
          <w:sz w:val="24"/>
          <w:szCs w:val="24"/>
        </w:rPr>
        <w:t>970 x 250 x 600 mm</w:t>
      </w:r>
      <w:r w:rsidRPr="009461CE">
        <w:rPr>
          <w:rFonts w:cs="Calibri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 xml:space="preserve">- </w:t>
      </w:r>
      <w:r w:rsidRPr="009461CE">
        <w:rPr>
          <w:rFonts w:cs="Calibri"/>
          <w:sz w:val="24"/>
          <w:szCs w:val="24"/>
        </w:rPr>
        <w:t>…....................... zł brutto (słownie: ............................................................), w tym ……………………………… zł netto (słownie: ……………………………………………..…………………) i wartość podatku od towarów i usług …………………… zł (słownie: ………………………………….);</w:t>
      </w:r>
    </w:p>
    <w:p w14:paraId="18C20BD3" w14:textId="64BBA672" w:rsidR="009461CE" w:rsidRDefault="006D3DB9" w:rsidP="00F62E49">
      <w:pPr>
        <w:pStyle w:val="Akapitzlist"/>
        <w:numPr>
          <w:ilvl w:val="0"/>
          <w:numId w:val="5"/>
        </w:numPr>
        <w:spacing w:after="0" w:line="360" w:lineRule="auto"/>
        <w:rPr>
          <w:rFonts w:cs="Calibri"/>
          <w:sz w:val="24"/>
          <w:szCs w:val="24"/>
        </w:rPr>
      </w:pPr>
      <w:r w:rsidRPr="006D3DB9">
        <w:rPr>
          <w:rFonts w:cs="Calibri"/>
          <w:sz w:val="24"/>
          <w:szCs w:val="24"/>
        </w:rPr>
        <w:t xml:space="preserve">stołu z szafką </w:t>
      </w:r>
      <w:r w:rsidR="00EC61DF" w:rsidRPr="00EC61DF">
        <w:rPr>
          <w:rFonts w:cs="Calibri"/>
          <w:sz w:val="24"/>
          <w:szCs w:val="24"/>
        </w:rPr>
        <w:t>zamykaną, ze zlewem 1-komorowym z prawej strony, otworem w blacie na nalewaki do piwa, modułem z odbijakiem na fusy z lewej strony i koszem na odpady</w:t>
      </w:r>
      <w:r w:rsidR="00EB197B">
        <w:rPr>
          <w:rFonts w:cs="Calibri"/>
          <w:sz w:val="24"/>
          <w:szCs w:val="24"/>
        </w:rPr>
        <w:t xml:space="preserve"> - </w:t>
      </w:r>
      <w:r w:rsidR="00EB197B" w:rsidRPr="00EB197B">
        <w:rPr>
          <w:rFonts w:cs="Calibri"/>
          <w:sz w:val="24"/>
          <w:szCs w:val="24"/>
        </w:rPr>
        <w:t>…....................... zł brutto (słownie: .........................................................), w tym ……………………………… zł netto (słownie: ………………………………………..…………………) i wartość podatku od towarów i usług …………………… zł (słownie: …………………………….);</w:t>
      </w:r>
    </w:p>
    <w:p w14:paraId="6195D54F" w14:textId="2D4232F7" w:rsidR="00EC61DF" w:rsidRDefault="00EC61DF" w:rsidP="00F62E49">
      <w:pPr>
        <w:pStyle w:val="Akapitzlist"/>
        <w:numPr>
          <w:ilvl w:val="0"/>
          <w:numId w:val="5"/>
        </w:numPr>
        <w:spacing w:after="0" w:line="360" w:lineRule="auto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zlewu - </w:t>
      </w:r>
      <w:r w:rsidRPr="00EC61DF">
        <w:rPr>
          <w:rFonts w:cs="Calibri"/>
          <w:sz w:val="24"/>
          <w:szCs w:val="24"/>
        </w:rPr>
        <w:t>…....................... zł brutto (słownie: ............................................................), w tym ……………………………… zł netto (słownie: ……………………………………………..…………………) i wartość podatku od towarów i usług …………………… zł (słownie: ………………………………….);</w:t>
      </w:r>
    </w:p>
    <w:p w14:paraId="4185D5C5" w14:textId="4500F537" w:rsidR="00EB197B" w:rsidRDefault="0057670F" w:rsidP="00F62E49">
      <w:pPr>
        <w:pStyle w:val="Akapitzlist"/>
        <w:numPr>
          <w:ilvl w:val="0"/>
          <w:numId w:val="5"/>
        </w:numPr>
        <w:spacing w:after="0" w:line="360" w:lineRule="auto"/>
        <w:rPr>
          <w:rFonts w:cs="Calibri"/>
          <w:sz w:val="24"/>
          <w:szCs w:val="24"/>
        </w:rPr>
      </w:pPr>
      <w:r w:rsidRPr="0057670F">
        <w:rPr>
          <w:rFonts w:cs="Calibri"/>
          <w:sz w:val="24"/>
          <w:szCs w:val="24"/>
        </w:rPr>
        <w:t>baterii</w:t>
      </w:r>
      <w:r>
        <w:rPr>
          <w:rFonts w:cs="Calibri"/>
          <w:sz w:val="24"/>
          <w:szCs w:val="24"/>
        </w:rPr>
        <w:t xml:space="preserve"> - </w:t>
      </w:r>
      <w:bookmarkStart w:id="11" w:name="_Hlk218078647"/>
      <w:r w:rsidRPr="0057670F">
        <w:rPr>
          <w:rFonts w:cs="Calibri"/>
          <w:sz w:val="24"/>
          <w:szCs w:val="24"/>
        </w:rPr>
        <w:t>…....................... zł brutto (słownie: ............................................................), w tym ……………………………… zł netto (słownie: ……………………………………………..…………………) i wartość podatku od towarów i usług …………………… zł (słownie: ………………………………….);</w:t>
      </w:r>
      <w:bookmarkEnd w:id="11"/>
    </w:p>
    <w:p w14:paraId="0A1DA4EC" w14:textId="5EA8F2F5" w:rsidR="0057670F" w:rsidRDefault="00DE3198" w:rsidP="00F62E49">
      <w:pPr>
        <w:pStyle w:val="Akapitzlist"/>
        <w:numPr>
          <w:ilvl w:val="0"/>
          <w:numId w:val="5"/>
        </w:numPr>
        <w:spacing w:after="0" w:line="360" w:lineRule="auto"/>
        <w:rPr>
          <w:rFonts w:cs="Calibri"/>
          <w:sz w:val="24"/>
          <w:szCs w:val="24"/>
        </w:rPr>
      </w:pPr>
      <w:r w:rsidRPr="00DE3198">
        <w:rPr>
          <w:rFonts w:cs="Calibri"/>
          <w:sz w:val="24"/>
          <w:szCs w:val="24"/>
        </w:rPr>
        <w:lastRenderedPageBreak/>
        <w:t>syfonu</w:t>
      </w:r>
      <w:r>
        <w:rPr>
          <w:rFonts w:cs="Calibri"/>
          <w:sz w:val="24"/>
          <w:szCs w:val="24"/>
        </w:rPr>
        <w:t xml:space="preserve"> - </w:t>
      </w:r>
      <w:r w:rsidRPr="00DE3198">
        <w:rPr>
          <w:rFonts w:cs="Calibri"/>
          <w:sz w:val="24"/>
          <w:szCs w:val="24"/>
        </w:rPr>
        <w:t>…....................... zł brutto (słownie: ............................................................), w tym ……………………………… zł netto (słownie: ……………………………………………..…………………) i wartość podatku od towarów i usług …………………… zł (słownie: ………………………………….);</w:t>
      </w:r>
    </w:p>
    <w:p w14:paraId="0D0FDE5C" w14:textId="69E0E44E" w:rsidR="001D0FB2" w:rsidRDefault="008742AF" w:rsidP="00F62E49">
      <w:pPr>
        <w:pStyle w:val="Akapitzlist"/>
        <w:numPr>
          <w:ilvl w:val="0"/>
          <w:numId w:val="5"/>
        </w:numPr>
        <w:spacing w:after="0" w:line="360" w:lineRule="auto"/>
        <w:rPr>
          <w:rFonts w:cs="Calibri"/>
          <w:sz w:val="24"/>
          <w:szCs w:val="24"/>
        </w:rPr>
      </w:pPr>
      <w:r w:rsidRPr="008742AF">
        <w:rPr>
          <w:rFonts w:cs="Calibri"/>
          <w:sz w:val="24"/>
          <w:szCs w:val="24"/>
        </w:rPr>
        <w:t>kostkarki 2</w:t>
      </w:r>
      <w:r w:rsidR="00BC656E">
        <w:rPr>
          <w:rFonts w:cs="Calibri"/>
          <w:sz w:val="24"/>
          <w:szCs w:val="24"/>
        </w:rPr>
        <w:t>1</w:t>
      </w:r>
      <w:r w:rsidRPr="008742AF">
        <w:rPr>
          <w:rFonts w:cs="Calibri"/>
          <w:sz w:val="24"/>
          <w:szCs w:val="24"/>
        </w:rPr>
        <w:t xml:space="preserve"> kg/24 h</w:t>
      </w:r>
      <w:r>
        <w:rPr>
          <w:rFonts w:cs="Calibri"/>
          <w:sz w:val="24"/>
          <w:szCs w:val="24"/>
        </w:rPr>
        <w:t xml:space="preserve"> - </w:t>
      </w:r>
      <w:r w:rsidRPr="008742AF">
        <w:rPr>
          <w:rFonts w:cs="Calibri"/>
          <w:sz w:val="24"/>
          <w:szCs w:val="24"/>
        </w:rPr>
        <w:t>…....................... zł brutto (słownie: ............................................................), w tym ……………………………… zł netto (słownie: ……………………………………………..…………………) i wartość podatku od towarów i usług …………………… zł (słownie: ………………………………….);</w:t>
      </w:r>
    </w:p>
    <w:p w14:paraId="065F2A12" w14:textId="419F53D4" w:rsidR="008742AF" w:rsidRDefault="00022B51" w:rsidP="00F62E49">
      <w:pPr>
        <w:pStyle w:val="Akapitzlist"/>
        <w:numPr>
          <w:ilvl w:val="0"/>
          <w:numId w:val="5"/>
        </w:numPr>
        <w:spacing w:after="0" w:line="360" w:lineRule="auto"/>
        <w:rPr>
          <w:rFonts w:cs="Calibri"/>
          <w:sz w:val="24"/>
          <w:szCs w:val="24"/>
        </w:rPr>
      </w:pPr>
      <w:r w:rsidRPr="00022B51">
        <w:rPr>
          <w:rFonts w:cs="Calibri"/>
          <w:sz w:val="24"/>
          <w:szCs w:val="24"/>
        </w:rPr>
        <w:t>stołu z ociekaczem</w:t>
      </w:r>
      <w:r>
        <w:rPr>
          <w:rFonts w:cs="Calibri"/>
          <w:sz w:val="24"/>
          <w:szCs w:val="24"/>
        </w:rPr>
        <w:t xml:space="preserve"> - </w:t>
      </w:r>
      <w:r w:rsidRPr="00022B51">
        <w:rPr>
          <w:rFonts w:cs="Calibri"/>
          <w:sz w:val="24"/>
          <w:szCs w:val="24"/>
        </w:rPr>
        <w:t>…....................... zł brutto (słownie: ............................................................), w tym ……………………………… zł netto (słownie: ……………………………………………..…………………) i wartość podatku od towarów i usług …………………… zł (słownie: ………………………………….);</w:t>
      </w:r>
    </w:p>
    <w:p w14:paraId="2B98E3EC" w14:textId="68DFCF31" w:rsidR="00022B51" w:rsidRDefault="000E1ED9" w:rsidP="00F62E49">
      <w:pPr>
        <w:pStyle w:val="Akapitzlist"/>
        <w:numPr>
          <w:ilvl w:val="0"/>
          <w:numId w:val="5"/>
        </w:numPr>
        <w:spacing w:after="0" w:line="360" w:lineRule="auto"/>
        <w:rPr>
          <w:rFonts w:cs="Calibri"/>
          <w:sz w:val="24"/>
          <w:szCs w:val="24"/>
        </w:rPr>
      </w:pPr>
      <w:r w:rsidRPr="000E1ED9">
        <w:rPr>
          <w:rFonts w:cs="Calibri"/>
          <w:sz w:val="24"/>
          <w:szCs w:val="24"/>
        </w:rPr>
        <w:t xml:space="preserve">stołu </w:t>
      </w:r>
      <w:r w:rsidR="00FA6559" w:rsidRPr="00FA6559">
        <w:rPr>
          <w:rFonts w:cs="Calibri"/>
          <w:sz w:val="24"/>
          <w:szCs w:val="24"/>
        </w:rPr>
        <w:t>prostego do zabudowy lodówki podblatowej barowej z wykonaniem centralnym</w:t>
      </w:r>
      <w:r>
        <w:rPr>
          <w:rFonts w:cs="Calibri"/>
          <w:sz w:val="24"/>
          <w:szCs w:val="24"/>
        </w:rPr>
        <w:t xml:space="preserve"> - </w:t>
      </w:r>
      <w:r w:rsidRPr="000E1ED9">
        <w:rPr>
          <w:rFonts w:cs="Calibri"/>
          <w:sz w:val="24"/>
          <w:szCs w:val="24"/>
        </w:rPr>
        <w:t>…....................... zł brutto (słownie: ............................................................), w tym ……………………………… zł netto (słownie: ……………………………………………..…………………) i wartość podatku od towarów i usług …………………… zł (słownie: ………………………………….);</w:t>
      </w:r>
    </w:p>
    <w:p w14:paraId="749F3102" w14:textId="72DE9F7B" w:rsidR="000E1ED9" w:rsidRDefault="004C6249" w:rsidP="00F62E49">
      <w:pPr>
        <w:pStyle w:val="Akapitzlist"/>
        <w:numPr>
          <w:ilvl w:val="0"/>
          <w:numId w:val="5"/>
        </w:numPr>
        <w:spacing w:after="0" w:line="360" w:lineRule="auto"/>
        <w:rPr>
          <w:rFonts w:cs="Calibri"/>
          <w:sz w:val="24"/>
          <w:szCs w:val="24"/>
        </w:rPr>
      </w:pPr>
      <w:r w:rsidRPr="004C6249">
        <w:rPr>
          <w:rFonts w:cs="Calibri"/>
          <w:sz w:val="24"/>
          <w:szCs w:val="24"/>
        </w:rPr>
        <w:t>chłodziarki barowej 188 l dwudrzwiowej ze stali nierdzewnej</w:t>
      </w:r>
      <w:r w:rsidR="00FC141C">
        <w:rPr>
          <w:rFonts w:cs="Calibri"/>
          <w:sz w:val="24"/>
          <w:szCs w:val="24"/>
        </w:rPr>
        <w:t xml:space="preserve"> - </w:t>
      </w:r>
      <w:r w:rsidR="00FC141C" w:rsidRPr="00FC141C">
        <w:rPr>
          <w:rFonts w:cs="Calibri"/>
          <w:sz w:val="24"/>
          <w:szCs w:val="24"/>
        </w:rPr>
        <w:t>…....................... zł brutto (słownie: ............................................................), w tym ……………………………… zł netto (słownie: ……………………………………………..…………………) i wartość podatku od towarów i usług …………………… zł (słownie: ………………………………….);</w:t>
      </w:r>
    </w:p>
    <w:p w14:paraId="38341503" w14:textId="035752A4" w:rsidR="00FC141C" w:rsidRDefault="003958E4" w:rsidP="00F62E49">
      <w:pPr>
        <w:pStyle w:val="Akapitzlist"/>
        <w:numPr>
          <w:ilvl w:val="0"/>
          <w:numId w:val="5"/>
        </w:numPr>
        <w:spacing w:after="0" w:line="360" w:lineRule="auto"/>
        <w:rPr>
          <w:rFonts w:cs="Calibri"/>
          <w:sz w:val="24"/>
          <w:szCs w:val="24"/>
        </w:rPr>
      </w:pPr>
      <w:r w:rsidRPr="003958E4">
        <w:rPr>
          <w:rFonts w:cs="Calibri"/>
          <w:sz w:val="24"/>
          <w:szCs w:val="24"/>
        </w:rPr>
        <w:t>zamrażarki barowej podblatowej 200 l</w:t>
      </w:r>
      <w:r w:rsidR="00BA0F45">
        <w:rPr>
          <w:rFonts w:cs="Calibri"/>
          <w:sz w:val="24"/>
          <w:szCs w:val="24"/>
        </w:rPr>
        <w:t xml:space="preserve"> - </w:t>
      </w:r>
      <w:r w:rsidR="00BA0F45" w:rsidRPr="00BA0F45">
        <w:rPr>
          <w:rFonts w:cs="Calibri"/>
          <w:sz w:val="24"/>
          <w:szCs w:val="24"/>
        </w:rPr>
        <w:t>…....................... zł brutto (słownie: ............................................................), w tym ……………………………… zł netto (słownie: ……………………………………………..…………………) i wartość podatku od towarów i usług …………………… zł (słownie: ………………………………….);</w:t>
      </w:r>
    </w:p>
    <w:p w14:paraId="4ADB4ECD" w14:textId="666727B4" w:rsidR="00BA0F45" w:rsidRDefault="00EF304C" w:rsidP="00F62E49">
      <w:pPr>
        <w:pStyle w:val="Akapitzlist"/>
        <w:numPr>
          <w:ilvl w:val="0"/>
          <w:numId w:val="5"/>
        </w:numPr>
        <w:spacing w:after="0" w:line="360" w:lineRule="auto"/>
        <w:rPr>
          <w:rFonts w:cs="Calibri"/>
          <w:sz w:val="24"/>
          <w:szCs w:val="24"/>
        </w:rPr>
      </w:pPr>
      <w:r w:rsidRPr="00EF304C">
        <w:rPr>
          <w:rFonts w:cs="Calibri"/>
          <w:sz w:val="24"/>
          <w:szCs w:val="24"/>
        </w:rPr>
        <w:lastRenderedPageBreak/>
        <w:t>nadstawki</w:t>
      </w:r>
      <w:r>
        <w:rPr>
          <w:rFonts w:cs="Calibri"/>
          <w:sz w:val="24"/>
          <w:szCs w:val="24"/>
        </w:rPr>
        <w:t xml:space="preserve"> - </w:t>
      </w:r>
      <w:r w:rsidRPr="00EF304C">
        <w:rPr>
          <w:rFonts w:cs="Calibri"/>
          <w:sz w:val="24"/>
          <w:szCs w:val="24"/>
        </w:rPr>
        <w:t>…....................... zł brutto (słownie: ............................................................), w tym ……………………………… zł netto (słownie: ……………………………………………..…………………) i wartość podatku od towarów i usług …………………… zł (słownie: ………………………………….);</w:t>
      </w:r>
    </w:p>
    <w:p w14:paraId="50ABF9CB" w14:textId="45F15F31" w:rsidR="00EF304C" w:rsidRDefault="00804FEB" w:rsidP="00F62E49">
      <w:pPr>
        <w:pStyle w:val="Akapitzlist"/>
        <w:numPr>
          <w:ilvl w:val="0"/>
          <w:numId w:val="5"/>
        </w:numPr>
        <w:spacing w:after="0" w:line="360" w:lineRule="auto"/>
        <w:rPr>
          <w:rFonts w:cs="Calibri"/>
          <w:sz w:val="24"/>
          <w:szCs w:val="24"/>
        </w:rPr>
      </w:pPr>
      <w:r w:rsidRPr="00804FEB">
        <w:rPr>
          <w:rFonts w:cs="Calibri"/>
          <w:sz w:val="24"/>
          <w:szCs w:val="24"/>
        </w:rPr>
        <w:t>stołu narożnego otwartego z dwiema półkami i cokołem</w:t>
      </w:r>
      <w:r>
        <w:rPr>
          <w:rFonts w:cs="Calibri"/>
          <w:sz w:val="24"/>
          <w:szCs w:val="24"/>
        </w:rPr>
        <w:t xml:space="preserve"> - </w:t>
      </w:r>
      <w:r w:rsidRPr="00804FEB">
        <w:rPr>
          <w:rFonts w:cs="Calibri"/>
          <w:sz w:val="24"/>
          <w:szCs w:val="24"/>
        </w:rPr>
        <w:t>…....................... zł brutto (słownie: ............................................................), w tym ……………………………… zł netto (słownie: ……………………………………………..…………………) i wartość podatku od towarów i usług …………………… zł (słownie: ………………………………….);</w:t>
      </w:r>
    </w:p>
    <w:p w14:paraId="72B14421" w14:textId="68B64562" w:rsidR="00804FEB" w:rsidRDefault="00FA3DE3" w:rsidP="00F62E49">
      <w:pPr>
        <w:pStyle w:val="Akapitzlist"/>
        <w:numPr>
          <w:ilvl w:val="0"/>
          <w:numId w:val="5"/>
        </w:numPr>
        <w:spacing w:after="0" w:line="360" w:lineRule="auto"/>
        <w:rPr>
          <w:rFonts w:cs="Calibri"/>
          <w:sz w:val="24"/>
          <w:szCs w:val="24"/>
        </w:rPr>
      </w:pPr>
      <w:r w:rsidRPr="00FA3DE3">
        <w:rPr>
          <w:rFonts w:cs="Calibri"/>
          <w:sz w:val="24"/>
          <w:szCs w:val="24"/>
        </w:rPr>
        <w:t xml:space="preserve">komory </w:t>
      </w:r>
      <w:r w:rsidR="008166FB" w:rsidRPr="008166FB">
        <w:rPr>
          <w:rFonts w:cs="Calibri"/>
          <w:sz w:val="24"/>
          <w:szCs w:val="24"/>
        </w:rPr>
        <w:t>mroźniczej</w:t>
      </w:r>
      <w:r w:rsidR="008166FB" w:rsidRPr="008166FB">
        <w:rPr>
          <w:rFonts w:cs="Calibri"/>
          <w:sz w:val="24"/>
          <w:szCs w:val="24"/>
        </w:rPr>
        <w:t xml:space="preserve"> </w:t>
      </w:r>
      <w:r w:rsidRPr="00FA3DE3">
        <w:rPr>
          <w:rFonts w:cs="Calibri"/>
          <w:sz w:val="24"/>
          <w:szCs w:val="24"/>
        </w:rPr>
        <w:t>z podłogą i agregatem</w:t>
      </w:r>
      <w:r>
        <w:rPr>
          <w:rFonts w:cs="Calibri"/>
          <w:sz w:val="24"/>
          <w:szCs w:val="24"/>
        </w:rPr>
        <w:t xml:space="preserve"> - </w:t>
      </w:r>
      <w:r w:rsidRPr="00FA3DE3">
        <w:rPr>
          <w:rFonts w:cs="Calibri"/>
          <w:sz w:val="24"/>
          <w:szCs w:val="24"/>
        </w:rPr>
        <w:t>…....................... zł brutto (słownie: ............................................................), w tym ……………………………… zł netto (słownie: ……………………………………………..…………………) i wartość podatku od towarów i usług …………………… zł (słownie: ………………………………….);</w:t>
      </w:r>
    </w:p>
    <w:p w14:paraId="52D66DEE" w14:textId="6EC6DA79" w:rsidR="00FA3DE3" w:rsidRDefault="0097117E" w:rsidP="0097117E">
      <w:pPr>
        <w:pStyle w:val="Akapitzlist"/>
        <w:numPr>
          <w:ilvl w:val="0"/>
          <w:numId w:val="5"/>
        </w:numPr>
        <w:spacing w:after="0" w:line="360" w:lineRule="auto"/>
        <w:rPr>
          <w:rFonts w:cs="Calibri"/>
          <w:sz w:val="24"/>
          <w:szCs w:val="24"/>
        </w:rPr>
      </w:pPr>
      <w:bookmarkStart w:id="12" w:name="_Hlk217471435"/>
      <w:r>
        <w:rPr>
          <w:rFonts w:cs="Calibri"/>
          <w:sz w:val="24"/>
          <w:szCs w:val="24"/>
        </w:rPr>
        <w:t>r</w:t>
      </w:r>
      <w:r w:rsidRPr="0097117E">
        <w:rPr>
          <w:rFonts w:cs="Calibri"/>
          <w:sz w:val="24"/>
          <w:szCs w:val="24"/>
        </w:rPr>
        <w:t>egał</w:t>
      </w:r>
      <w:r>
        <w:rPr>
          <w:rFonts w:cs="Calibri"/>
          <w:sz w:val="24"/>
          <w:szCs w:val="24"/>
        </w:rPr>
        <w:t>u</w:t>
      </w:r>
      <w:r w:rsidRPr="0097117E">
        <w:rPr>
          <w:rFonts w:cs="Calibri"/>
          <w:sz w:val="24"/>
          <w:szCs w:val="24"/>
        </w:rPr>
        <w:t xml:space="preserve"> aluminiowo-polietylenow</w:t>
      </w:r>
      <w:r>
        <w:rPr>
          <w:rFonts w:cs="Calibri"/>
          <w:sz w:val="24"/>
          <w:szCs w:val="24"/>
        </w:rPr>
        <w:t>ego</w:t>
      </w:r>
      <w:r w:rsidRPr="0097117E">
        <w:rPr>
          <w:rFonts w:cs="Calibri"/>
          <w:sz w:val="24"/>
          <w:szCs w:val="24"/>
        </w:rPr>
        <w:t>4-półkow</w:t>
      </w:r>
      <w:r>
        <w:rPr>
          <w:rFonts w:cs="Calibri"/>
          <w:sz w:val="24"/>
          <w:szCs w:val="24"/>
        </w:rPr>
        <w:t xml:space="preserve">ego o wymiarach </w:t>
      </w:r>
      <w:r w:rsidR="000F1579" w:rsidRPr="000F1579">
        <w:rPr>
          <w:rFonts w:cs="Calibri"/>
          <w:sz w:val="24"/>
          <w:szCs w:val="24"/>
        </w:rPr>
        <w:t xml:space="preserve">3926 x 500 x 1750 mm </w:t>
      </w:r>
      <w:r w:rsidR="000F1579">
        <w:rPr>
          <w:rFonts w:cs="Calibri"/>
          <w:sz w:val="24"/>
          <w:szCs w:val="24"/>
        </w:rPr>
        <w:t xml:space="preserve">- </w:t>
      </w:r>
      <w:r w:rsidR="000F1579" w:rsidRPr="000F1579">
        <w:rPr>
          <w:rFonts w:cs="Calibri"/>
          <w:sz w:val="24"/>
          <w:szCs w:val="24"/>
        </w:rPr>
        <w:t>…....................... zł brutto (słownie: ............................................................), w tym ……………………………… zł netto (słownie: ……………………………………………..…………………) i wartość podatku od towarów i usług …………………… zł (słownie: ………………………………….);</w:t>
      </w:r>
    </w:p>
    <w:bookmarkEnd w:id="12"/>
    <w:p w14:paraId="17455070" w14:textId="5BFF7016" w:rsidR="000F1579" w:rsidRPr="0097117E" w:rsidRDefault="008959BD" w:rsidP="000F1579">
      <w:pPr>
        <w:pStyle w:val="Akapitzlist"/>
        <w:numPr>
          <w:ilvl w:val="0"/>
          <w:numId w:val="5"/>
        </w:numPr>
        <w:spacing w:after="0" w:line="360" w:lineRule="auto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dwóch </w:t>
      </w:r>
      <w:r w:rsidR="000F1579">
        <w:rPr>
          <w:rFonts w:cs="Calibri"/>
          <w:sz w:val="24"/>
          <w:szCs w:val="24"/>
        </w:rPr>
        <w:t>r</w:t>
      </w:r>
      <w:r w:rsidR="000F1579" w:rsidRPr="0097117E">
        <w:rPr>
          <w:rFonts w:cs="Calibri"/>
          <w:sz w:val="24"/>
          <w:szCs w:val="24"/>
        </w:rPr>
        <w:t>egał</w:t>
      </w:r>
      <w:r>
        <w:rPr>
          <w:rFonts w:cs="Calibri"/>
          <w:sz w:val="24"/>
          <w:szCs w:val="24"/>
        </w:rPr>
        <w:t>ów</w:t>
      </w:r>
      <w:r w:rsidR="000F1579" w:rsidRPr="0097117E">
        <w:rPr>
          <w:rFonts w:cs="Calibri"/>
          <w:sz w:val="24"/>
          <w:szCs w:val="24"/>
        </w:rPr>
        <w:t xml:space="preserve"> aluminiowo-polietylenow</w:t>
      </w:r>
      <w:r>
        <w:rPr>
          <w:rFonts w:cs="Calibri"/>
          <w:sz w:val="24"/>
          <w:szCs w:val="24"/>
        </w:rPr>
        <w:t xml:space="preserve">ych </w:t>
      </w:r>
      <w:r w:rsidR="000F1579" w:rsidRPr="0097117E">
        <w:rPr>
          <w:rFonts w:cs="Calibri"/>
          <w:sz w:val="24"/>
          <w:szCs w:val="24"/>
        </w:rPr>
        <w:t>4-półkow</w:t>
      </w:r>
      <w:r>
        <w:rPr>
          <w:rFonts w:cs="Calibri"/>
          <w:sz w:val="24"/>
          <w:szCs w:val="24"/>
        </w:rPr>
        <w:t>ych</w:t>
      </w:r>
      <w:r w:rsidR="000F1579">
        <w:rPr>
          <w:rFonts w:cs="Calibri"/>
          <w:sz w:val="24"/>
          <w:szCs w:val="24"/>
        </w:rPr>
        <w:t xml:space="preserve"> o wymiarach </w:t>
      </w:r>
      <w:r w:rsidR="00995FB9" w:rsidRPr="00995FB9">
        <w:rPr>
          <w:rFonts w:cs="Calibri"/>
          <w:sz w:val="24"/>
          <w:szCs w:val="24"/>
        </w:rPr>
        <w:t>790 x 500 x 1750</w:t>
      </w:r>
      <w:r w:rsidR="000F1579" w:rsidRPr="000F1579">
        <w:rPr>
          <w:rFonts w:cs="Calibri"/>
          <w:sz w:val="24"/>
          <w:szCs w:val="24"/>
        </w:rPr>
        <w:t xml:space="preserve"> mm </w:t>
      </w:r>
      <w:r w:rsidR="000F1579">
        <w:rPr>
          <w:rFonts w:cs="Calibri"/>
          <w:sz w:val="24"/>
          <w:szCs w:val="24"/>
        </w:rPr>
        <w:t xml:space="preserve"> - </w:t>
      </w:r>
      <w:r w:rsidR="000F1579" w:rsidRPr="000F1579">
        <w:rPr>
          <w:rFonts w:cs="Calibri"/>
          <w:sz w:val="24"/>
          <w:szCs w:val="24"/>
        </w:rPr>
        <w:t>…....................... zł brutto (słownie: ............................................................), w tym ……………………………… zł netto (słownie: ……………………………………………..…………………) i wartość podatku od towarów i usług …………………… zł (słownie: ………………………………….)</w:t>
      </w:r>
      <w:r w:rsidR="00054DD6">
        <w:rPr>
          <w:rFonts w:cs="Calibri"/>
          <w:sz w:val="24"/>
          <w:szCs w:val="24"/>
        </w:rPr>
        <w:t xml:space="preserve">, w tym jednego regału - </w:t>
      </w:r>
      <w:r w:rsidR="00054DD6" w:rsidRPr="00054DD6">
        <w:rPr>
          <w:rFonts w:cs="Calibri"/>
          <w:sz w:val="24"/>
          <w:szCs w:val="24"/>
        </w:rPr>
        <w:t>…………… zł netto (słownie: ……………………………………………..…………………)</w:t>
      </w:r>
      <w:r w:rsidR="00054DD6">
        <w:rPr>
          <w:rFonts w:cs="Calibri"/>
          <w:sz w:val="24"/>
          <w:szCs w:val="24"/>
        </w:rPr>
        <w:t>;</w:t>
      </w:r>
    </w:p>
    <w:p w14:paraId="75CA8341" w14:textId="3441C796" w:rsidR="000F1579" w:rsidRPr="00686A45" w:rsidRDefault="00182600" w:rsidP="00686A45">
      <w:pPr>
        <w:pStyle w:val="Akapitzlist"/>
        <w:numPr>
          <w:ilvl w:val="0"/>
          <w:numId w:val="5"/>
        </w:numPr>
        <w:spacing w:after="0" w:line="360" w:lineRule="auto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r</w:t>
      </w:r>
      <w:r w:rsidRPr="0097117E">
        <w:rPr>
          <w:rFonts w:cs="Calibri"/>
          <w:sz w:val="24"/>
          <w:szCs w:val="24"/>
        </w:rPr>
        <w:t>egał</w:t>
      </w:r>
      <w:r>
        <w:rPr>
          <w:rFonts w:cs="Calibri"/>
          <w:sz w:val="24"/>
          <w:szCs w:val="24"/>
        </w:rPr>
        <w:t>u</w:t>
      </w:r>
      <w:r w:rsidRPr="0097117E">
        <w:rPr>
          <w:rFonts w:cs="Calibri"/>
          <w:sz w:val="24"/>
          <w:szCs w:val="24"/>
        </w:rPr>
        <w:t xml:space="preserve"> aluminiowo-polietylenow</w:t>
      </w:r>
      <w:r>
        <w:rPr>
          <w:rFonts w:cs="Calibri"/>
          <w:sz w:val="24"/>
          <w:szCs w:val="24"/>
        </w:rPr>
        <w:t>ego</w:t>
      </w:r>
      <w:r w:rsidRPr="0097117E">
        <w:rPr>
          <w:rFonts w:cs="Calibri"/>
          <w:sz w:val="24"/>
          <w:szCs w:val="24"/>
        </w:rPr>
        <w:t>4-półkow</w:t>
      </w:r>
      <w:r>
        <w:rPr>
          <w:rFonts w:cs="Calibri"/>
          <w:sz w:val="24"/>
          <w:szCs w:val="24"/>
        </w:rPr>
        <w:t xml:space="preserve">ego o wymiarach </w:t>
      </w:r>
      <w:r w:rsidR="00686A45" w:rsidRPr="00686A45">
        <w:rPr>
          <w:rFonts w:cs="Calibri"/>
          <w:sz w:val="24"/>
          <w:szCs w:val="24"/>
        </w:rPr>
        <w:t xml:space="preserve">1826 x 500 x 1750 </w:t>
      </w:r>
      <w:r w:rsidRPr="000F1579">
        <w:rPr>
          <w:rFonts w:cs="Calibri"/>
          <w:sz w:val="24"/>
          <w:szCs w:val="24"/>
        </w:rPr>
        <w:t xml:space="preserve"> mm</w:t>
      </w:r>
      <w:r>
        <w:rPr>
          <w:rFonts w:cs="Calibri"/>
          <w:sz w:val="24"/>
          <w:szCs w:val="24"/>
        </w:rPr>
        <w:t xml:space="preserve"> - </w:t>
      </w:r>
      <w:r w:rsidRPr="000F1579">
        <w:rPr>
          <w:rFonts w:cs="Calibri"/>
          <w:sz w:val="24"/>
          <w:szCs w:val="24"/>
        </w:rPr>
        <w:t xml:space="preserve">…....................... zł brutto (słownie: ............................................................), w </w:t>
      </w:r>
      <w:r w:rsidRPr="000F1579">
        <w:rPr>
          <w:rFonts w:cs="Calibri"/>
          <w:sz w:val="24"/>
          <w:szCs w:val="24"/>
        </w:rPr>
        <w:lastRenderedPageBreak/>
        <w:t xml:space="preserve">tym </w:t>
      </w:r>
      <w:r w:rsidR="00B04921">
        <w:rPr>
          <w:rFonts w:cs="Calibri"/>
          <w:sz w:val="24"/>
          <w:szCs w:val="24"/>
        </w:rPr>
        <w:t>..</w:t>
      </w:r>
      <w:r w:rsidRPr="000F1579">
        <w:rPr>
          <w:rFonts w:cs="Calibri"/>
          <w:sz w:val="24"/>
          <w:szCs w:val="24"/>
        </w:rPr>
        <w:t>…………… zł netto (słownie: ……………………………………………..…………………) i wartość podatku od towarów i usług …………………… zł (słownie: ………………………………….);</w:t>
      </w:r>
    </w:p>
    <w:bookmarkEnd w:id="4"/>
    <w:p w14:paraId="3050B106" w14:textId="63C89D3B" w:rsidR="001C601A" w:rsidRPr="00EF2496" w:rsidRDefault="001C601A" w:rsidP="00EF2496">
      <w:pPr>
        <w:pStyle w:val="Akapitzlist"/>
        <w:numPr>
          <w:ilvl w:val="1"/>
          <w:numId w:val="1"/>
        </w:numPr>
        <w:spacing w:after="0" w:line="360" w:lineRule="auto"/>
        <w:rPr>
          <w:rFonts w:cs="Calibri"/>
          <w:sz w:val="24"/>
          <w:szCs w:val="24"/>
        </w:rPr>
      </w:pPr>
      <w:r w:rsidRPr="003C5AA3">
        <w:rPr>
          <w:rFonts w:cs="Calibri"/>
          <w:sz w:val="24"/>
          <w:szCs w:val="24"/>
        </w:rPr>
        <w:t>oferuję czas reakcji serwisu</w:t>
      </w:r>
      <w:r w:rsidRPr="00EF2496">
        <w:rPr>
          <w:rFonts w:cs="Calibri"/>
          <w:sz w:val="24"/>
          <w:szCs w:val="24"/>
        </w:rPr>
        <w:t xml:space="preserve"> wynoszący </w:t>
      </w:r>
      <w:r w:rsidR="009D7899">
        <w:rPr>
          <w:rFonts w:cs="Calibri"/>
          <w:sz w:val="24"/>
          <w:szCs w:val="24"/>
        </w:rPr>
        <w:t>…..</w:t>
      </w:r>
      <w:r w:rsidR="000D2794" w:rsidRPr="00EF2496">
        <w:rPr>
          <w:rFonts w:cs="Calibri"/>
          <w:sz w:val="24"/>
          <w:szCs w:val="24"/>
        </w:rPr>
        <w:t xml:space="preserve"> </w:t>
      </w:r>
      <w:r w:rsidR="0001111B" w:rsidRPr="00EF2496">
        <w:rPr>
          <w:rFonts w:cs="Calibri"/>
          <w:sz w:val="24"/>
          <w:szCs w:val="24"/>
        </w:rPr>
        <w:t>godzin</w:t>
      </w:r>
      <w:r w:rsidR="00733DBA">
        <w:rPr>
          <w:rFonts w:cs="Calibri"/>
          <w:sz w:val="24"/>
          <w:szCs w:val="24"/>
        </w:rPr>
        <w:t>y</w:t>
      </w:r>
      <w:r w:rsidR="00BC5C7F">
        <w:rPr>
          <w:rFonts w:cs="Calibri"/>
          <w:sz w:val="24"/>
          <w:szCs w:val="24"/>
        </w:rPr>
        <w:t>/godzin</w:t>
      </w:r>
      <w:r w:rsidRPr="00EF2496">
        <w:rPr>
          <w:rFonts w:cs="Calibri"/>
          <w:sz w:val="24"/>
          <w:szCs w:val="24"/>
        </w:rPr>
        <w:t>;</w:t>
      </w:r>
    </w:p>
    <w:p w14:paraId="1DD45C5E" w14:textId="3857D57E" w:rsidR="00A91E5D" w:rsidRPr="003D0C4A" w:rsidRDefault="00A91E5D" w:rsidP="00EF2496">
      <w:pPr>
        <w:pStyle w:val="Akapitzlist"/>
        <w:numPr>
          <w:ilvl w:val="1"/>
          <w:numId w:val="1"/>
        </w:numPr>
        <w:spacing w:after="0" w:line="360" w:lineRule="auto"/>
        <w:rPr>
          <w:rFonts w:cs="Calibri"/>
          <w:sz w:val="24"/>
          <w:szCs w:val="24"/>
        </w:rPr>
      </w:pPr>
      <w:r w:rsidRPr="003D0C4A">
        <w:rPr>
          <w:rFonts w:cs="Calibri"/>
          <w:sz w:val="24"/>
          <w:szCs w:val="24"/>
        </w:rPr>
        <w:t>uważam się związan</w:t>
      </w:r>
      <w:r w:rsidR="00055300" w:rsidRPr="003D0C4A">
        <w:rPr>
          <w:rFonts w:cs="Calibri"/>
          <w:sz w:val="24"/>
          <w:szCs w:val="24"/>
        </w:rPr>
        <w:t>y</w:t>
      </w:r>
      <w:r w:rsidR="00744883">
        <w:rPr>
          <w:rFonts w:cs="Calibri"/>
          <w:sz w:val="24"/>
          <w:szCs w:val="24"/>
        </w:rPr>
        <w:t xml:space="preserve"> </w:t>
      </w:r>
      <w:r w:rsidRPr="003D0C4A">
        <w:rPr>
          <w:rFonts w:cs="Calibri"/>
          <w:sz w:val="24"/>
          <w:szCs w:val="24"/>
        </w:rPr>
        <w:t>niniejszą ofertą na czas</w:t>
      </w:r>
      <w:r w:rsidR="00744883">
        <w:rPr>
          <w:rFonts w:cs="Calibri"/>
          <w:sz w:val="24"/>
          <w:szCs w:val="24"/>
        </w:rPr>
        <w:t xml:space="preserve"> </w:t>
      </w:r>
      <w:r w:rsidRPr="003D0C4A">
        <w:rPr>
          <w:rFonts w:cs="Calibri"/>
          <w:sz w:val="24"/>
          <w:szCs w:val="24"/>
        </w:rPr>
        <w:t xml:space="preserve">wskazany w zapytaniu ofertowym, tj. 30 dni od </w:t>
      </w:r>
      <w:r w:rsidR="00BE6683" w:rsidRPr="003D0C4A">
        <w:rPr>
          <w:rFonts w:cs="Calibri"/>
          <w:sz w:val="24"/>
          <w:szCs w:val="24"/>
        </w:rPr>
        <w:t>upływu terminu</w:t>
      </w:r>
      <w:r w:rsidRPr="003D0C4A">
        <w:rPr>
          <w:rFonts w:cs="Calibri"/>
          <w:sz w:val="24"/>
          <w:szCs w:val="24"/>
        </w:rPr>
        <w:t xml:space="preserve"> składania ofert</w:t>
      </w:r>
      <w:r w:rsidR="00C04234" w:rsidRPr="003D0C4A">
        <w:rPr>
          <w:rFonts w:cs="Calibri"/>
          <w:sz w:val="24"/>
          <w:szCs w:val="24"/>
        </w:rPr>
        <w:t>;</w:t>
      </w:r>
    </w:p>
    <w:p w14:paraId="464F81EF" w14:textId="649C46A2" w:rsidR="00A91E5D" w:rsidRPr="003D0C4A" w:rsidRDefault="00A91E5D" w:rsidP="00EF2496">
      <w:pPr>
        <w:numPr>
          <w:ilvl w:val="1"/>
          <w:numId w:val="1"/>
        </w:numPr>
        <w:spacing w:after="0" w:line="360" w:lineRule="auto"/>
        <w:ind w:left="425"/>
        <w:rPr>
          <w:rFonts w:cs="Calibri"/>
          <w:sz w:val="24"/>
          <w:szCs w:val="24"/>
        </w:rPr>
      </w:pPr>
      <w:r w:rsidRPr="003D0C4A">
        <w:rPr>
          <w:rFonts w:cs="Calibri"/>
          <w:sz w:val="24"/>
          <w:szCs w:val="24"/>
        </w:rPr>
        <w:t>zobowiązuj</w:t>
      </w:r>
      <w:r w:rsidR="00C04234" w:rsidRPr="003D0C4A">
        <w:rPr>
          <w:rFonts w:cs="Calibri"/>
          <w:sz w:val="24"/>
          <w:szCs w:val="24"/>
        </w:rPr>
        <w:t>ę</w:t>
      </w:r>
      <w:r w:rsidRPr="003D0C4A">
        <w:rPr>
          <w:rFonts w:cs="Calibri"/>
          <w:sz w:val="24"/>
          <w:szCs w:val="24"/>
        </w:rPr>
        <w:t xml:space="preserve"> się zawrzeć umowę w miejscu i terminie</w:t>
      </w:r>
      <w:r w:rsidR="003145BD" w:rsidRPr="003D0C4A">
        <w:rPr>
          <w:rFonts w:cs="Calibri"/>
          <w:sz w:val="24"/>
          <w:szCs w:val="24"/>
        </w:rPr>
        <w:t xml:space="preserve">, </w:t>
      </w:r>
      <w:r w:rsidRPr="003D0C4A">
        <w:rPr>
          <w:rFonts w:cs="Calibri"/>
          <w:sz w:val="24"/>
          <w:szCs w:val="24"/>
        </w:rPr>
        <w:t>jakie zostaną wskazane przez Zamawiającego</w:t>
      </w:r>
      <w:r w:rsidR="00C04234" w:rsidRPr="003D0C4A">
        <w:rPr>
          <w:rFonts w:cs="Calibri"/>
          <w:sz w:val="24"/>
          <w:szCs w:val="24"/>
        </w:rPr>
        <w:t>;</w:t>
      </w:r>
    </w:p>
    <w:p w14:paraId="45F65EE1" w14:textId="277D85DF" w:rsidR="00B719F8" w:rsidRPr="003D0C4A" w:rsidRDefault="00A91E5D" w:rsidP="00EF2496">
      <w:pPr>
        <w:numPr>
          <w:ilvl w:val="1"/>
          <w:numId w:val="1"/>
        </w:numPr>
        <w:spacing w:after="0" w:line="360" w:lineRule="auto"/>
        <w:rPr>
          <w:rFonts w:cs="Calibri"/>
          <w:sz w:val="24"/>
          <w:szCs w:val="24"/>
        </w:rPr>
      </w:pPr>
      <w:r w:rsidRPr="003D0C4A">
        <w:rPr>
          <w:rFonts w:cs="Calibri"/>
          <w:sz w:val="24"/>
          <w:szCs w:val="24"/>
        </w:rPr>
        <w:t>żadne z informacji zawartych w ofercie nie stanowią tajemnicy przedsiębiorstwa w rozumieniu przepisów o zwalczaniu nieuczciwej konkurencji / wskazane poniżej informacje zawarte w ofercie stanowią tajemnicę przedsiębiorstwa w rozumieniu przepisów o zwalczaniu nieuczciwej konkurencji i w związku z niniejszym nie mogą być one udostępniane, w szczególności innym uczestnikom postępowania</w:t>
      </w:r>
      <w:r w:rsidR="008737EA" w:rsidRPr="003D0C4A">
        <w:rPr>
          <w:rFonts w:cs="Calibri"/>
          <w:sz w:val="24"/>
          <w:szCs w:val="24"/>
        </w:rPr>
        <w:t>:</w:t>
      </w:r>
      <w:r w:rsidR="0075405D" w:rsidRPr="003D0C4A">
        <w:rPr>
          <w:rStyle w:val="Odwoanieprzypisudolnego"/>
          <w:rFonts w:cs="Calibri"/>
          <w:sz w:val="24"/>
          <w:szCs w:val="24"/>
        </w:rPr>
        <w:footnoteReference w:id="6"/>
      </w:r>
      <w:r w:rsidR="008737EA" w:rsidRPr="003D0C4A">
        <w:rPr>
          <w:rFonts w:cs="Calibri"/>
          <w:sz w:val="24"/>
          <w:szCs w:val="24"/>
        </w:rPr>
        <w:t xml:space="preserve"> </w:t>
      </w:r>
    </w:p>
    <w:p w14:paraId="5199411D" w14:textId="0D8073DC" w:rsidR="0075405D" w:rsidRPr="003D0C4A" w:rsidRDefault="0075405D" w:rsidP="00F62E49">
      <w:pPr>
        <w:pStyle w:val="Akapitzlist"/>
        <w:numPr>
          <w:ilvl w:val="0"/>
          <w:numId w:val="3"/>
        </w:numPr>
        <w:spacing w:after="0" w:line="360" w:lineRule="auto"/>
        <w:rPr>
          <w:rFonts w:cs="Calibri"/>
          <w:sz w:val="24"/>
          <w:szCs w:val="24"/>
        </w:rPr>
      </w:pPr>
      <w:r w:rsidRPr="003D0C4A">
        <w:rPr>
          <w:rFonts w:cs="Calibri"/>
          <w:sz w:val="24"/>
          <w:szCs w:val="24"/>
        </w:rPr>
        <w:t>…………………………………………………………………………………………………………………………………</w:t>
      </w:r>
      <w:r w:rsidR="00C04234" w:rsidRPr="003D0C4A">
        <w:rPr>
          <w:rFonts w:cs="Calibri"/>
          <w:sz w:val="24"/>
          <w:szCs w:val="24"/>
        </w:rPr>
        <w:t>.;</w:t>
      </w:r>
    </w:p>
    <w:p w14:paraId="17DFC236" w14:textId="6C394C2E" w:rsidR="00A91E5D" w:rsidRPr="003D0C4A" w:rsidRDefault="00A91E5D" w:rsidP="00EF2496">
      <w:pPr>
        <w:pStyle w:val="Akapitzlist"/>
        <w:numPr>
          <w:ilvl w:val="1"/>
          <w:numId w:val="1"/>
        </w:numPr>
        <w:spacing w:after="0" w:line="360" w:lineRule="auto"/>
        <w:rPr>
          <w:rFonts w:cs="Calibri"/>
          <w:sz w:val="24"/>
          <w:szCs w:val="24"/>
        </w:rPr>
      </w:pPr>
      <w:r w:rsidRPr="003D0C4A">
        <w:rPr>
          <w:rFonts w:cs="Calibri"/>
          <w:sz w:val="24"/>
          <w:szCs w:val="24"/>
        </w:rPr>
        <w:t>nie zamierzam powierz</w:t>
      </w:r>
      <w:r w:rsidR="0075405D" w:rsidRPr="003D0C4A">
        <w:rPr>
          <w:rFonts w:cs="Calibri"/>
          <w:sz w:val="24"/>
          <w:szCs w:val="24"/>
        </w:rPr>
        <w:t>y</w:t>
      </w:r>
      <w:r w:rsidRPr="003D0C4A">
        <w:rPr>
          <w:rFonts w:cs="Calibri"/>
          <w:sz w:val="24"/>
          <w:szCs w:val="24"/>
        </w:rPr>
        <w:t xml:space="preserve">ć </w:t>
      </w:r>
      <w:r w:rsidR="004C3CF7" w:rsidRPr="003D0C4A">
        <w:rPr>
          <w:rFonts w:cs="Calibri"/>
          <w:sz w:val="24"/>
          <w:szCs w:val="24"/>
        </w:rPr>
        <w:t>wykonania</w:t>
      </w:r>
      <w:r w:rsidRPr="003D0C4A">
        <w:rPr>
          <w:rFonts w:cs="Calibri"/>
          <w:sz w:val="24"/>
          <w:szCs w:val="24"/>
        </w:rPr>
        <w:t xml:space="preserve"> żadnej części niniejszego zamówienia </w:t>
      </w:r>
      <w:r w:rsidRPr="003D0C4A">
        <w:rPr>
          <w:rFonts w:cs="Calibri"/>
          <w:sz w:val="24"/>
          <w:szCs w:val="24"/>
        </w:rPr>
        <w:tab/>
        <w:t>podwykonawcom/następujące części niniejszego zamówienia zamierzam</w:t>
      </w:r>
      <w:r w:rsidR="00E31C64" w:rsidRPr="003D0C4A">
        <w:rPr>
          <w:rFonts w:cs="Calibri"/>
          <w:sz w:val="24"/>
          <w:szCs w:val="24"/>
        </w:rPr>
        <w:t xml:space="preserve">  </w:t>
      </w:r>
      <w:r w:rsidR="00E31C64" w:rsidRPr="003D0C4A">
        <w:rPr>
          <w:rFonts w:cs="Calibri"/>
          <w:sz w:val="24"/>
          <w:szCs w:val="24"/>
        </w:rPr>
        <w:br/>
        <w:t xml:space="preserve">       </w:t>
      </w:r>
      <w:r w:rsidRPr="003D0C4A">
        <w:rPr>
          <w:rFonts w:cs="Calibri"/>
          <w:sz w:val="24"/>
          <w:szCs w:val="24"/>
        </w:rPr>
        <w:t>powierzyć</w:t>
      </w:r>
      <w:r w:rsidR="00E31C64" w:rsidRPr="003D0C4A">
        <w:rPr>
          <w:rFonts w:cs="Calibri"/>
          <w:sz w:val="24"/>
          <w:szCs w:val="24"/>
        </w:rPr>
        <w:t xml:space="preserve"> </w:t>
      </w:r>
      <w:r w:rsidRPr="003D0C4A">
        <w:rPr>
          <w:rFonts w:cs="Calibri"/>
          <w:sz w:val="24"/>
          <w:szCs w:val="24"/>
        </w:rPr>
        <w:t>podwykonawcom</w:t>
      </w:r>
      <w:r w:rsidR="009804B6" w:rsidRPr="003D0C4A">
        <w:rPr>
          <w:rStyle w:val="Odwoanieprzypisudolnego"/>
          <w:rFonts w:cs="Calibri"/>
          <w:sz w:val="24"/>
          <w:szCs w:val="24"/>
        </w:rPr>
        <w:footnoteReference w:id="7"/>
      </w:r>
      <w:r w:rsidRPr="003D0C4A">
        <w:rPr>
          <w:rFonts w:cs="Calibri"/>
          <w:sz w:val="24"/>
          <w:szCs w:val="24"/>
        </w:rPr>
        <w:t>:</w:t>
      </w:r>
    </w:p>
    <w:p w14:paraId="08ED7066" w14:textId="35894861" w:rsidR="00A91E5D" w:rsidRPr="003D0C4A" w:rsidRDefault="00CF7FA7" w:rsidP="00F62E49">
      <w:pPr>
        <w:pStyle w:val="Akapitzlist"/>
        <w:numPr>
          <w:ilvl w:val="0"/>
          <w:numId w:val="4"/>
        </w:numPr>
        <w:spacing w:after="0" w:line="360" w:lineRule="auto"/>
        <w:rPr>
          <w:rFonts w:cs="Calibri"/>
          <w:sz w:val="24"/>
          <w:szCs w:val="24"/>
        </w:rPr>
      </w:pPr>
      <w:r w:rsidRPr="003D0C4A">
        <w:rPr>
          <w:rFonts w:cs="Calibri"/>
          <w:sz w:val="24"/>
          <w:szCs w:val="24"/>
        </w:rPr>
        <w:t xml:space="preserve">………………… </w:t>
      </w:r>
      <w:r w:rsidR="004628E6" w:rsidRPr="003D0C4A">
        <w:rPr>
          <w:rFonts w:cs="Calibri"/>
          <w:i/>
          <w:iCs/>
          <w:sz w:val="24"/>
          <w:szCs w:val="24"/>
        </w:rPr>
        <w:t>(część zamówienia, któr</w:t>
      </w:r>
      <w:r w:rsidR="00E371D7" w:rsidRPr="003D0C4A">
        <w:rPr>
          <w:rFonts w:cs="Calibri"/>
          <w:i/>
          <w:iCs/>
          <w:sz w:val="24"/>
          <w:szCs w:val="24"/>
        </w:rPr>
        <w:t>ej wykonanie</w:t>
      </w:r>
      <w:r w:rsidR="004628E6" w:rsidRPr="003D0C4A">
        <w:rPr>
          <w:rFonts w:cs="Calibri"/>
          <w:i/>
          <w:iCs/>
          <w:sz w:val="24"/>
          <w:szCs w:val="24"/>
        </w:rPr>
        <w:t xml:space="preserve"> wykonawca zamierza powierzyć podwykonawc</w:t>
      </w:r>
      <w:r w:rsidR="00E371D7" w:rsidRPr="003D0C4A">
        <w:rPr>
          <w:rFonts w:cs="Calibri"/>
          <w:i/>
          <w:iCs/>
          <w:sz w:val="24"/>
          <w:szCs w:val="24"/>
        </w:rPr>
        <w:t>y</w:t>
      </w:r>
      <w:r w:rsidR="004628E6" w:rsidRPr="003D0C4A">
        <w:rPr>
          <w:rFonts w:cs="Calibri"/>
          <w:i/>
          <w:iCs/>
          <w:sz w:val="24"/>
          <w:szCs w:val="24"/>
        </w:rPr>
        <w:t>)</w:t>
      </w:r>
      <w:r w:rsidR="004628E6" w:rsidRPr="003D0C4A">
        <w:rPr>
          <w:rFonts w:cs="Calibri"/>
          <w:sz w:val="24"/>
          <w:szCs w:val="24"/>
        </w:rPr>
        <w:t xml:space="preserve"> - …………………</w:t>
      </w:r>
      <w:r w:rsidR="00C04234" w:rsidRPr="003D0C4A">
        <w:rPr>
          <w:rFonts w:cs="Calibri"/>
          <w:sz w:val="24"/>
          <w:szCs w:val="24"/>
        </w:rPr>
        <w:t>.</w:t>
      </w:r>
      <w:r w:rsidR="004628E6" w:rsidRPr="003D0C4A">
        <w:rPr>
          <w:rFonts w:cs="Calibri"/>
          <w:sz w:val="24"/>
          <w:szCs w:val="24"/>
        </w:rPr>
        <w:t xml:space="preserve">…………… </w:t>
      </w:r>
      <w:r w:rsidR="004628E6" w:rsidRPr="003D0C4A">
        <w:rPr>
          <w:rFonts w:cs="Calibri"/>
          <w:i/>
          <w:iCs/>
          <w:sz w:val="24"/>
          <w:szCs w:val="24"/>
        </w:rPr>
        <w:t>(</w:t>
      </w:r>
      <w:r w:rsidR="00E371D7" w:rsidRPr="003D0C4A">
        <w:rPr>
          <w:rFonts w:cs="Calibri"/>
          <w:i/>
          <w:iCs/>
          <w:sz w:val="24"/>
          <w:szCs w:val="24"/>
        </w:rPr>
        <w:t>nazwa podwykonawcy</w:t>
      </w:r>
      <w:r w:rsidR="00C04234" w:rsidRPr="003D0C4A">
        <w:rPr>
          <w:rFonts w:cs="Calibri"/>
          <w:i/>
          <w:iCs/>
          <w:sz w:val="24"/>
          <w:szCs w:val="24"/>
        </w:rPr>
        <w:t>, jeżeli jest już znany);</w:t>
      </w:r>
      <w:r w:rsidR="00B6558C" w:rsidRPr="003D0C4A">
        <w:rPr>
          <w:rStyle w:val="Odwoanieprzypisudolnego"/>
          <w:rFonts w:cs="Calibri"/>
          <w:sz w:val="24"/>
          <w:szCs w:val="24"/>
        </w:rPr>
        <w:footnoteReference w:id="8"/>
      </w:r>
    </w:p>
    <w:p w14:paraId="276BCEC9" w14:textId="6D9CC716" w:rsidR="008359DC" w:rsidRPr="00C43FF9" w:rsidRDefault="00A91E5D" w:rsidP="00C43FF9">
      <w:pPr>
        <w:pStyle w:val="Akapitzlist"/>
        <w:numPr>
          <w:ilvl w:val="1"/>
          <w:numId w:val="1"/>
        </w:numPr>
        <w:spacing w:after="0" w:line="360" w:lineRule="auto"/>
        <w:rPr>
          <w:rFonts w:cs="Calibri"/>
          <w:sz w:val="24"/>
          <w:szCs w:val="24"/>
        </w:rPr>
      </w:pPr>
      <w:r w:rsidRPr="003D0C4A">
        <w:rPr>
          <w:rFonts w:cs="Calibri"/>
          <w:sz w:val="24"/>
          <w:szCs w:val="24"/>
        </w:rPr>
        <w:t>Oświadczam, że wypełniłem obowiązki informacyjne przewidziane w art. 13 lub art. 14 RODO</w:t>
      </w:r>
      <w:r w:rsidR="00C04234" w:rsidRPr="003D0C4A">
        <w:rPr>
          <w:rStyle w:val="Odwoanieprzypisudolnego"/>
          <w:rFonts w:cs="Calibri"/>
          <w:sz w:val="24"/>
          <w:szCs w:val="24"/>
        </w:rPr>
        <w:footnoteReference w:id="9"/>
      </w:r>
      <w:r w:rsidR="00367E71">
        <w:rPr>
          <w:rFonts w:cs="Calibri"/>
          <w:sz w:val="24"/>
          <w:szCs w:val="24"/>
        </w:rPr>
        <w:t xml:space="preserve"> </w:t>
      </w:r>
      <w:r w:rsidRPr="003D0C4A">
        <w:rPr>
          <w:rFonts w:cs="Calibri"/>
          <w:sz w:val="24"/>
          <w:szCs w:val="24"/>
        </w:rPr>
        <w:t xml:space="preserve">wobec osób fizycznych, od których dane osobowe bezpośrednio lub </w:t>
      </w:r>
      <w:r w:rsidRPr="003D0C4A">
        <w:rPr>
          <w:rFonts w:cs="Calibri"/>
          <w:sz w:val="24"/>
          <w:szCs w:val="24"/>
        </w:rPr>
        <w:lastRenderedPageBreak/>
        <w:t>pośrednio pozyskałem w celu ubiegania się o udzielenie zamówienia publicznego w niniejszym postępowaniu.</w:t>
      </w:r>
    </w:p>
    <w:sectPr w:rsidR="008359DC" w:rsidRPr="00C43FF9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E3706D" w14:textId="77777777" w:rsidR="004764DD" w:rsidRDefault="004764DD" w:rsidP="004F60AA">
      <w:pPr>
        <w:spacing w:after="0" w:line="240" w:lineRule="auto"/>
      </w:pPr>
      <w:r>
        <w:separator/>
      </w:r>
    </w:p>
  </w:endnote>
  <w:endnote w:type="continuationSeparator" w:id="0">
    <w:p w14:paraId="38966FAB" w14:textId="77777777" w:rsidR="004764DD" w:rsidRDefault="004764DD" w:rsidP="004F60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2DF4CB9A" w14:paraId="759AA8E3" w14:textId="77777777" w:rsidTr="2DF4CB9A">
      <w:tc>
        <w:tcPr>
          <w:tcW w:w="3020" w:type="dxa"/>
        </w:tcPr>
        <w:p w14:paraId="5AF48A83" w14:textId="30A57D40" w:rsidR="2DF4CB9A" w:rsidRDefault="2DF4CB9A" w:rsidP="2DF4CB9A">
          <w:pPr>
            <w:pStyle w:val="Nagwek"/>
            <w:ind w:left="-115"/>
          </w:pPr>
        </w:p>
      </w:tc>
      <w:tc>
        <w:tcPr>
          <w:tcW w:w="3020" w:type="dxa"/>
        </w:tcPr>
        <w:p w14:paraId="03CB9678" w14:textId="2B2C7E40" w:rsidR="2DF4CB9A" w:rsidRDefault="2DF4CB9A" w:rsidP="2DF4CB9A">
          <w:pPr>
            <w:pStyle w:val="Nagwek"/>
            <w:jc w:val="center"/>
          </w:pPr>
        </w:p>
      </w:tc>
      <w:tc>
        <w:tcPr>
          <w:tcW w:w="3020" w:type="dxa"/>
        </w:tcPr>
        <w:p w14:paraId="1A36276E" w14:textId="67BA69F8" w:rsidR="2DF4CB9A" w:rsidRDefault="2DF4CB9A" w:rsidP="2DF4CB9A">
          <w:pPr>
            <w:pStyle w:val="Nagwek"/>
            <w:ind w:right="-115"/>
            <w:jc w:val="right"/>
          </w:pPr>
        </w:p>
      </w:tc>
    </w:tr>
  </w:tbl>
  <w:p w14:paraId="0754488F" w14:textId="48F62BD0" w:rsidR="2DF4CB9A" w:rsidRDefault="2DF4CB9A" w:rsidP="2DF4CB9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E9DB5E" w14:textId="77777777" w:rsidR="004764DD" w:rsidRDefault="004764DD" w:rsidP="004F60AA">
      <w:pPr>
        <w:spacing w:after="0" w:line="240" w:lineRule="auto"/>
      </w:pPr>
      <w:r>
        <w:separator/>
      </w:r>
    </w:p>
  </w:footnote>
  <w:footnote w:type="continuationSeparator" w:id="0">
    <w:p w14:paraId="73F84AA2" w14:textId="77777777" w:rsidR="004764DD" w:rsidRDefault="004764DD" w:rsidP="004F60AA">
      <w:pPr>
        <w:spacing w:after="0" w:line="240" w:lineRule="auto"/>
      </w:pPr>
      <w:r>
        <w:continuationSeparator/>
      </w:r>
    </w:p>
  </w:footnote>
  <w:footnote w:id="1">
    <w:p w14:paraId="07A0533B" w14:textId="2C9D9705" w:rsidR="009238DB" w:rsidRPr="009238DB" w:rsidRDefault="009238DB">
      <w:pPr>
        <w:pStyle w:val="Tekstprzypisudolnego"/>
        <w:rPr>
          <w:rFonts w:asciiTheme="minorHAnsi" w:hAnsiTheme="minorHAnsi" w:cstheme="minorHAnsi"/>
        </w:rPr>
      </w:pPr>
      <w:r w:rsidRPr="009238DB">
        <w:rPr>
          <w:rStyle w:val="Odwoanieprzypisudolnego"/>
          <w:rFonts w:asciiTheme="minorHAnsi" w:hAnsiTheme="minorHAnsi" w:cstheme="minorHAnsi"/>
        </w:rPr>
        <w:footnoteRef/>
      </w:r>
      <w:r w:rsidRPr="009238DB">
        <w:rPr>
          <w:rFonts w:asciiTheme="minorHAnsi" w:hAnsiTheme="minorHAnsi" w:cstheme="minorHAnsi"/>
        </w:rPr>
        <w:t xml:space="preserve"> Zastosować tyle razy, ile jest potrzebne</w:t>
      </w:r>
    </w:p>
  </w:footnote>
  <w:footnote w:id="2">
    <w:p w14:paraId="2499004C" w14:textId="77777777" w:rsidR="009238DB" w:rsidRPr="007A7F1C" w:rsidRDefault="009238DB" w:rsidP="009238DB">
      <w:pPr>
        <w:pStyle w:val="Tekstprzypisudolnego"/>
        <w:rPr>
          <w:rFonts w:asciiTheme="minorHAnsi" w:hAnsiTheme="minorHAnsi" w:cstheme="minorHAnsi"/>
        </w:rPr>
      </w:pPr>
      <w:r w:rsidRPr="007A7F1C">
        <w:rPr>
          <w:rStyle w:val="Odwoanieprzypisudolnego"/>
          <w:rFonts w:asciiTheme="minorHAnsi" w:hAnsiTheme="minorHAnsi" w:cstheme="minorHAnsi"/>
        </w:rPr>
        <w:footnoteRef/>
      </w:r>
      <w:r w:rsidRPr="007A7F1C">
        <w:rPr>
          <w:rFonts w:asciiTheme="minorHAnsi" w:hAnsiTheme="minorHAnsi" w:cstheme="minorHAnsi"/>
        </w:rPr>
        <w:t xml:space="preserve"> </w:t>
      </w:r>
      <w:bookmarkStart w:id="1" w:name="_Hlk105838873"/>
      <w:r w:rsidRPr="007A7F1C">
        <w:rPr>
          <w:rFonts w:asciiTheme="minorHAnsi" w:hAnsiTheme="minorHAnsi" w:cstheme="minorHAnsi"/>
        </w:rPr>
        <w:t>Dotyczy wykonawców prowadzących działalność gospodarczą</w:t>
      </w:r>
      <w:bookmarkEnd w:id="1"/>
    </w:p>
  </w:footnote>
  <w:footnote w:id="3">
    <w:p w14:paraId="1CAD386E" w14:textId="77777777" w:rsidR="009238DB" w:rsidRPr="007A7F1C" w:rsidRDefault="009238DB" w:rsidP="009238DB">
      <w:pPr>
        <w:pStyle w:val="Tekstprzypisudolnego"/>
        <w:rPr>
          <w:rFonts w:asciiTheme="minorHAnsi" w:hAnsiTheme="minorHAnsi" w:cstheme="minorHAnsi"/>
        </w:rPr>
      </w:pPr>
      <w:r w:rsidRPr="007A7F1C">
        <w:rPr>
          <w:rStyle w:val="Odwoanieprzypisudolnego"/>
          <w:rFonts w:asciiTheme="minorHAnsi" w:hAnsiTheme="minorHAnsi" w:cstheme="minorHAnsi"/>
        </w:rPr>
        <w:footnoteRef/>
      </w:r>
      <w:r w:rsidRPr="007A7F1C">
        <w:rPr>
          <w:rFonts w:asciiTheme="minorHAnsi" w:hAnsiTheme="minorHAnsi" w:cstheme="minorHAnsi"/>
        </w:rPr>
        <w:t xml:space="preserve"> Dotyczy wykonawców prowadzących działalność gospodarczą</w:t>
      </w:r>
    </w:p>
  </w:footnote>
  <w:footnote w:id="4">
    <w:p w14:paraId="3C5A9F1D" w14:textId="77777777" w:rsidR="009238DB" w:rsidRPr="007A7F1C" w:rsidRDefault="009238DB" w:rsidP="009238DB">
      <w:pPr>
        <w:pStyle w:val="Tekstprzypisudolnego"/>
        <w:rPr>
          <w:rFonts w:asciiTheme="minorHAnsi" w:hAnsiTheme="minorHAnsi" w:cstheme="minorHAnsi"/>
        </w:rPr>
      </w:pPr>
      <w:r w:rsidRPr="007A7F1C">
        <w:rPr>
          <w:rStyle w:val="Odwoanieprzypisudolnego"/>
          <w:rFonts w:asciiTheme="minorHAnsi" w:hAnsiTheme="minorHAnsi" w:cstheme="minorHAnsi"/>
        </w:rPr>
        <w:footnoteRef/>
      </w:r>
      <w:r w:rsidRPr="007A7F1C">
        <w:rPr>
          <w:rFonts w:asciiTheme="minorHAnsi" w:hAnsiTheme="minorHAnsi" w:cstheme="minorHAnsi"/>
        </w:rPr>
        <w:t xml:space="preserve"> Dotyczy wykonawców będących osobami fizycznymi, nieprowadzącymi działalności gospodarczej</w:t>
      </w:r>
    </w:p>
  </w:footnote>
  <w:footnote w:id="5">
    <w:p w14:paraId="614E1852" w14:textId="30664F16" w:rsidR="003E0AE8" w:rsidRPr="003145BD" w:rsidRDefault="003E0AE8">
      <w:pPr>
        <w:pStyle w:val="Tekstprzypisudolnego"/>
        <w:rPr>
          <w:rFonts w:ascii="Calibri" w:hAnsi="Calibri" w:cs="Calibri"/>
        </w:rPr>
      </w:pPr>
      <w:r w:rsidRPr="003145BD">
        <w:rPr>
          <w:rStyle w:val="Odwoanieprzypisudolnego"/>
          <w:rFonts w:ascii="Calibri" w:hAnsi="Calibri" w:cs="Calibri"/>
        </w:rPr>
        <w:footnoteRef/>
      </w:r>
      <w:r w:rsidRPr="003145BD">
        <w:rPr>
          <w:rFonts w:ascii="Calibri" w:hAnsi="Calibri" w:cs="Calibri"/>
        </w:rPr>
        <w:t xml:space="preserve"> W przypadku wykonawców wspólnie ubiegających się o udzielenie zamówienia poniższe </w:t>
      </w:r>
      <w:r w:rsidR="003145BD" w:rsidRPr="003145BD">
        <w:rPr>
          <w:rFonts w:ascii="Calibri" w:hAnsi="Calibri" w:cs="Calibri"/>
        </w:rPr>
        <w:t>oświadczenia dotyczą wszystkich tych wykonawców</w:t>
      </w:r>
    </w:p>
  </w:footnote>
  <w:footnote w:id="6">
    <w:p w14:paraId="15857D21" w14:textId="6764022B" w:rsidR="0075405D" w:rsidRPr="00956835" w:rsidRDefault="0075405D" w:rsidP="00202BC3">
      <w:pPr>
        <w:pStyle w:val="Tekstprzypisudolnego"/>
        <w:spacing w:line="360" w:lineRule="auto"/>
        <w:rPr>
          <w:rFonts w:ascii="Calibri" w:hAnsi="Calibri" w:cs="Calibri"/>
        </w:rPr>
      </w:pPr>
      <w:r w:rsidRPr="00956835">
        <w:rPr>
          <w:rStyle w:val="Odwoanieprzypisudolnego"/>
          <w:rFonts w:ascii="Calibri" w:hAnsi="Calibri" w:cs="Calibri"/>
        </w:rPr>
        <w:footnoteRef/>
      </w:r>
      <w:r w:rsidRPr="00956835">
        <w:rPr>
          <w:rFonts w:ascii="Calibri" w:hAnsi="Calibri" w:cs="Calibri"/>
        </w:rPr>
        <w:t xml:space="preserve"> Zastosować poniższe tyle razy, ile jest potrzebne</w:t>
      </w:r>
    </w:p>
  </w:footnote>
  <w:footnote w:id="7">
    <w:p w14:paraId="4A5FBA0D" w14:textId="3752F52B" w:rsidR="009804B6" w:rsidRPr="00956835" w:rsidRDefault="009804B6" w:rsidP="00202BC3">
      <w:pPr>
        <w:pStyle w:val="Tekstprzypisudolnego"/>
        <w:spacing w:line="360" w:lineRule="auto"/>
        <w:rPr>
          <w:rFonts w:ascii="Calibri" w:hAnsi="Calibri" w:cs="Calibri"/>
        </w:rPr>
      </w:pPr>
      <w:r w:rsidRPr="00956835">
        <w:rPr>
          <w:rStyle w:val="Odwoanieprzypisudolnego"/>
          <w:rFonts w:ascii="Calibri" w:hAnsi="Calibri" w:cs="Calibri"/>
        </w:rPr>
        <w:footnoteRef/>
      </w:r>
      <w:r w:rsidRPr="00956835">
        <w:rPr>
          <w:rFonts w:ascii="Calibri" w:hAnsi="Calibri" w:cs="Calibri"/>
        </w:rPr>
        <w:t xml:space="preserve"> Niepotrzebne skreślić</w:t>
      </w:r>
    </w:p>
  </w:footnote>
  <w:footnote w:id="8">
    <w:p w14:paraId="6EAA77D1" w14:textId="4119DB34" w:rsidR="00B6558C" w:rsidRDefault="00B6558C" w:rsidP="00202BC3">
      <w:pPr>
        <w:pStyle w:val="Tekstprzypisudolnego"/>
        <w:spacing w:line="360" w:lineRule="auto"/>
      </w:pPr>
      <w:r w:rsidRPr="00B6558C">
        <w:rPr>
          <w:rStyle w:val="Odwoanieprzypisudolnego"/>
          <w:rFonts w:asciiTheme="minorHAnsi" w:hAnsiTheme="minorHAnsi" w:cstheme="minorHAnsi"/>
        </w:rPr>
        <w:footnoteRef/>
      </w:r>
      <w:r>
        <w:t xml:space="preserve"> </w:t>
      </w:r>
      <w:r w:rsidRPr="00B6558C">
        <w:rPr>
          <w:rFonts w:asciiTheme="minorHAnsi" w:hAnsiTheme="minorHAnsi" w:cstheme="minorHAnsi"/>
        </w:rPr>
        <w:t>Zastosować tyle razy, ile jest potrzebne</w:t>
      </w:r>
    </w:p>
  </w:footnote>
  <w:footnote w:id="9">
    <w:p w14:paraId="412D7369" w14:textId="54CEE29F" w:rsidR="00C04234" w:rsidRPr="00956835" w:rsidRDefault="00C04234" w:rsidP="00202BC3">
      <w:pPr>
        <w:pStyle w:val="Tekstprzypisudolnego"/>
        <w:spacing w:line="360" w:lineRule="auto"/>
        <w:rPr>
          <w:rFonts w:ascii="Calibri" w:hAnsi="Calibri" w:cs="Calibri"/>
          <w:i/>
        </w:rPr>
      </w:pPr>
      <w:r w:rsidRPr="00956835">
        <w:rPr>
          <w:rStyle w:val="Odwoanieprzypisudolnego"/>
          <w:rFonts w:ascii="Calibri" w:hAnsi="Calibri" w:cs="Calibri"/>
        </w:rPr>
        <w:footnoteRef/>
      </w:r>
      <w:r w:rsidRPr="00956835">
        <w:rPr>
          <w:rFonts w:ascii="Calibri" w:hAnsi="Calibri" w:cs="Calibri"/>
        </w:rPr>
        <w:t xml:space="preserve"> </w:t>
      </w:r>
      <w:r w:rsidRPr="00956835">
        <w:rPr>
          <w:rFonts w:ascii="Calibri" w:hAnsi="Calibri" w:cs="Calibri"/>
          <w:iCs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CBD7C0" w14:textId="4964FBA9" w:rsidR="004F60AA" w:rsidRDefault="008730A4">
    <w:pPr>
      <w:pStyle w:val="Nagwek"/>
    </w:pPr>
    <w:r>
      <w:rPr>
        <w:rFonts w:cs="Calibri"/>
        <w:noProof/>
      </w:rPr>
      <w:drawing>
        <wp:inline distT="0" distB="0" distL="0" distR="0" wp14:anchorId="4217580A" wp14:editId="15864F03">
          <wp:extent cx="5760720" cy="738505"/>
          <wp:effectExtent l="0" t="0" r="0" b="4445"/>
          <wp:docPr id="419458315" name="Obraz 1" descr="Obraz zawierający tekst, Czcionka, zrzut ekranu, lini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19458315" name="Obraz 1" descr="Obraz zawierający tekst, Czcionka, zrzut ekranu, linia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385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D20D87C" w14:textId="77777777" w:rsidR="004F60AA" w:rsidRPr="00AB3E1A" w:rsidRDefault="004F60AA" w:rsidP="00126191">
    <w:pPr>
      <w:pStyle w:val="Nagwek"/>
      <w:spacing w:line="360" w:lineRule="auto"/>
      <w:rPr>
        <w:sz w:val="20"/>
        <w:szCs w:val="20"/>
      </w:rPr>
    </w:pPr>
  </w:p>
  <w:p w14:paraId="6C00FAB3" w14:textId="0953C30A" w:rsidR="008569D4" w:rsidRPr="00AB3E1A" w:rsidRDefault="008569D4" w:rsidP="00126191">
    <w:pPr>
      <w:pStyle w:val="Nagwek"/>
      <w:spacing w:line="360" w:lineRule="auto"/>
      <w:rPr>
        <w:i/>
        <w:iCs/>
        <w:sz w:val="20"/>
        <w:szCs w:val="20"/>
      </w:rPr>
    </w:pPr>
    <w:r w:rsidRPr="00AB3E1A">
      <w:rPr>
        <w:i/>
        <w:iCs/>
        <w:sz w:val="20"/>
        <w:szCs w:val="20"/>
      </w:rPr>
      <w:t xml:space="preserve">Zamówienie dofinansowane </w:t>
    </w:r>
    <w:bookmarkStart w:id="13" w:name="_Hlk178678049"/>
    <w:bookmarkStart w:id="14" w:name="_Hlk178678050"/>
    <w:bookmarkStart w:id="15" w:name="_Hlk178678052"/>
    <w:bookmarkStart w:id="16" w:name="_Hlk178678053"/>
    <w:r w:rsidRPr="00AB3E1A">
      <w:rPr>
        <w:i/>
        <w:iCs/>
        <w:sz w:val="20"/>
        <w:szCs w:val="20"/>
      </w:rPr>
      <w:t>z Krajowego Planu Odbudowy i Zwiększania Odporności w ramach Priorytetu „Odporność i konkurencyjność gospodarki - część grantowa”, w ramach Działania A1.2.1. „Inwestycje dla przedsiębiorstw w produkty, usługi i kompetencje pracowników oraz kadry związane z dywersyfikacją działalności</w:t>
    </w:r>
    <w:bookmarkEnd w:id="13"/>
    <w:bookmarkEnd w:id="14"/>
    <w:bookmarkEnd w:id="15"/>
    <w:bookmarkEnd w:id="16"/>
    <w:r w:rsidR="00C43693" w:rsidRPr="00AB3E1A">
      <w:rPr>
        <w:i/>
        <w:iCs/>
        <w:sz w:val="20"/>
        <w:szCs w:val="20"/>
      </w:rPr>
      <w:t>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718A2EC6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  <w:sz w:val="24"/>
        <w:szCs w:val="24"/>
      </w:rPr>
    </w:lvl>
  </w:abstractNum>
  <w:abstractNum w:abstractNumId="2" w15:restartNumberingAfterBreak="0">
    <w:nsid w:val="00000003"/>
    <w:multiLevelType w:val="singleLevel"/>
    <w:tmpl w:val="C784CC92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  <w:sz w:val="24"/>
        <w:szCs w:val="24"/>
      </w:rPr>
    </w:lvl>
  </w:abstractNum>
  <w:abstractNum w:abstractNumId="3" w15:restartNumberingAfterBreak="0">
    <w:nsid w:val="00000005"/>
    <w:multiLevelType w:val="singleLevel"/>
    <w:tmpl w:val="A18C2586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  <w:sz w:val="24"/>
        <w:szCs w:val="24"/>
      </w:rPr>
    </w:lvl>
  </w:abstractNum>
  <w:abstractNum w:abstractNumId="4" w15:restartNumberingAfterBreak="0">
    <w:nsid w:val="00000007"/>
    <w:multiLevelType w:val="singleLevel"/>
    <w:tmpl w:val="0778CBB0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420" w:hanging="360"/>
      </w:pPr>
      <w:rPr>
        <w:rFonts w:hint="default"/>
        <w:b w:val="0"/>
        <w:sz w:val="24"/>
        <w:szCs w:val="24"/>
      </w:rPr>
    </w:lvl>
  </w:abstractNum>
  <w:abstractNum w:abstractNumId="5" w15:restartNumberingAfterBreak="0">
    <w:nsid w:val="00000009"/>
    <w:multiLevelType w:val="singleLevel"/>
    <w:tmpl w:val="DBB06B4C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  <w:sz w:val="24"/>
        <w:szCs w:val="24"/>
      </w:rPr>
    </w:lvl>
  </w:abstractNum>
  <w:abstractNum w:abstractNumId="6" w15:restartNumberingAfterBreak="0">
    <w:nsid w:val="0000000A"/>
    <w:multiLevelType w:val="singleLevel"/>
    <w:tmpl w:val="0000000A"/>
    <w:name w:val="WW8Num10"/>
    <w:lvl w:ilvl="0">
      <w:start w:val="1"/>
      <w:numFmt w:val="bullet"/>
      <w:lvlText w:val=""/>
      <w:lvlJc w:val="left"/>
      <w:pPr>
        <w:tabs>
          <w:tab w:val="num" w:pos="0"/>
        </w:tabs>
        <w:ind w:left="1080" w:hanging="360"/>
      </w:pPr>
      <w:rPr>
        <w:rFonts w:ascii="Symbol" w:hAnsi="Symbol" w:cs="Times New Roman" w:hint="default"/>
        <w:sz w:val="24"/>
        <w:szCs w:val="24"/>
        <w:lang w:val="pl-PL"/>
      </w:rPr>
    </w:lvl>
  </w:abstractNum>
  <w:abstractNum w:abstractNumId="7" w15:restartNumberingAfterBreak="0">
    <w:nsid w:val="0000000B"/>
    <w:multiLevelType w:val="singleLevel"/>
    <w:tmpl w:val="579ED820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b w:val="0"/>
        <w:sz w:val="24"/>
        <w:szCs w:val="24"/>
      </w:rPr>
    </w:lvl>
  </w:abstractNum>
  <w:abstractNum w:abstractNumId="8" w15:restartNumberingAfterBreak="0">
    <w:nsid w:val="0000000C"/>
    <w:multiLevelType w:val="singleLevel"/>
    <w:tmpl w:val="C6A074FE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  <w:sz w:val="24"/>
        <w:szCs w:val="24"/>
      </w:rPr>
    </w:lvl>
  </w:abstractNum>
  <w:abstractNum w:abstractNumId="9" w15:restartNumberingAfterBreak="0">
    <w:nsid w:val="0000000D"/>
    <w:multiLevelType w:val="singleLevel"/>
    <w:tmpl w:val="D526C1FA"/>
    <w:name w:val="WW8Num1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  <w:b w:val="0"/>
        <w:sz w:val="24"/>
        <w:szCs w:val="24"/>
      </w:rPr>
    </w:lvl>
  </w:abstractNum>
  <w:abstractNum w:abstractNumId="10" w15:restartNumberingAfterBreak="0">
    <w:nsid w:val="0000000E"/>
    <w:multiLevelType w:val="singleLevel"/>
    <w:tmpl w:val="0000000E"/>
    <w:name w:val="WW8Num14"/>
    <w:lvl w:ilvl="0">
      <w:start w:val="1"/>
      <w:numFmt w:val="lowerLetter"/>
      <w:lvlText w:val="%1)"/>
      <w:lvlJc w:val="left"/>
      <w:pPr>
        <w:tabs>
          <w:tab w:val="num" w:pos="0"/>
        </w:tabs>
        <w:ind w:left="420" w:hanging="360"/>
      </w:pPr>
      <w:rPr>
        <w:rFonts w:hint="default"/>
        <w:sz w:val="24"/>
        <w:szCs w:val="24"/>
      </w:rPr>
    </w:lvl>
  </w:abstractNum>
  <w:abstractNum w:abstractNumId="11" w15:restartNumberingAfterBreak="0">
    <w:nsid w:val="0000000F"/>
    <w:multiLevelType w:val="singleLevel"/>
    <w:tmpl w:val="AA0E8FDE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  <w:sz w:val="24"/>
        <w:szCs w:val="24"/>
      </w:rPr>
    </w:lvl>
  </w:abstractNum>
  <w:abstractNum w:abstractNumId="12" w15:restartNumberingAfterBreak="0">
    <w:nsid w:val="00000010"/>
    <w:multiLevelType w:val="singleLevel"/>
    <w:tmpl w:val="00000010"/>
    <w:name w:val="WW8Num1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  <w:spacing w:val="-1"/>
        <w:sz w:val="24"/>
        <w:szCs w:val="24"/>
      </w:rPr>
    </w:lvl>
  </w:abstractNum>
  <w:abstractNum w:abstractNumId="13" w15:restartNumberingAfterBreak="0">
    <w:nsid w:val="00000012"/>
    <w:multiLevelType w:val="singleLevel"/>
    <w:tmpl w:val="00000012"/>
    <w:name w:val="WW8Num18"/>
    <w:lvl w:ilvl="0">
      <w:start w:val="1"/>
      <w:numFmt w:val="bullet"/>
      <w:lvlText w:val=""/>
      <w:lvlJc w:val="left"/>
      <w:pPr>
        <w:tabs>
          <w:tab w:val="num" w:pos="0"/>
        </w:tabs>
        <w:ind w:left="1080" w:hanging="360"/>
      </w:pPr>
      <w:rPr>
        <w:rFonts w:ascii="Symbol" w:hAnsi="Symbol" w:hint="default"/>
        <w:bCs/>
        <w:sz w:val="22"/>
        <w:szCs w:val="22"/>
        <w:lang w:eastAsia="pl-PL" w:bidi="pl-PL"/>
      </w:rPr>
    </w:lvl>
  </w:abstractNum>
  <w:abstractNum w:abstractNumId="14" w15:restartNumberingAfterBreak="0">
    <w:nsid w:val="00000014"/>
    <w:multiLevelType w:val="singleLevel"/>
    <w:tmpl w:val="00000014"/>
    <w:name w:val="WW8Num2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  <w:sz w:val="24"/>
        <w:szCs w:val="24"/>
      </w:rPr>
    </w:lvl>
  </w:abstractNum>
  <w:abstractNum w:abstractNumId="15" w15:restartNumberingAfterBreak="0">
    <w:nsid w:val="00000015"/>
    <w:multiLevelType w:val="singleLevel"/>
    <w:tmpl w:val="C1544D32"/>
    <w:name w:val="WW8Num21"/>
    <w:lvl w:ilvl="0">
      <w:start w:val="1"/>
      <w:numFmt w:val="decimal"/>
      <w:lvlText w:val="%1."/>
      <w:lvlJc w:val="left"/>
      <w:pPr>
        <w:tabs>
          <w:tab w:val="num" w:pos="0"/>
        </w:tabs>
        <w:ind w:left="420" w:hanging="360"/>
      </w:pPr>
      <w:rPr>
        <w:rFonts w:hint="default"/>
        <w:b w:val="0"/>
        <w:sz w:val="24"/>
        <w:szCs w:val="24"/>
      </w:rPr>
    </w:lvl>
  </w:abstractNum>
  <w:abstractNum w:abstractNumId="16" w15:restartNumberingAfterBreak="0">
    <w:nsid w:val="00000017"/>
    <w:multiLevelType w:val="singleLevel"/>
    <w:tmpl w:val="04FEDF7E"/>
    <w:name w:val="WW8Num2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Arial" w:hint="default"/>
        <w:b w:val="0"/>
        <w:sz w:val="24"/>
        <w:szCs w:val="24"/>
      </w:rPr>
    </w:lvl>
  </w:abstractNum>
  <w:abstractNum w:abstractNumId="17" w15:restartNumberingAfterBreak="0">
    <w:nsid w:val="00000019"/>
    <w:multiLevelType w:val="singleLevel"/>
    <w:tmpl w:val="00000019"/>
    <w:name w:val="WW8Num2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18" w15:restartNumberingAfterBreak="0">
    <w:nsid w:val="0000001A"/>
    <w:multiLevelType w:val="singleLevel"/>
    <w:tmpl w:val="0000001A"/>
    <w:name w:val="WW8Num2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  <w:spacing w:val="1"/>
        <w:sz w:val="24"/>
        <w:szCs w:val="24"/>
      </w:rPr>
    </w:lvl>
  </w:abstractNum>
  <w:abstractNum w:abstractNumId="19" w15:restartNumberingAfterBreak="0">
    <w:nsid w:val="0000001B"/>
    <w:multiLevelType w:val="singleLevel"/>
    <w:tmpl w:val="B66CD986"/>
    <w:name w:val="WW8Num2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Garamond" w:hAnsi="Garamond" w:cs="Times New Roman" w:hint="default"/>
        <w:b w:val="0"/>
      </w:rPr>
    </w:lvl>
  </w:abstractNum>
  <w:abstractNum w:abstractNumId="20" w15:restartNumberingAfterBreak="0">
    <w:nsid w:val="0000001C"/>
    <w:multiLevelType w:val="singleLevel"/>
    <w:tmpl w:val="0000001C"/>
    <w:name w:val="WW8Num28"/>
    <w:lvl w:ilvl="0">
      <w:start w:val="1"/>
      <w:numFmt w:val="lowerLetter"/>
      <w:lvlText w:val="%1)"/>
      <w:lvlJc w:val="left"/>
      <w:pPr>
        <w:tabs>
          <w:tab w:val="num" w:pos="0"/>
        </w:tabs>
        <w:ind w:left="717" w:hanging="360"/>
      </w:pPr>
      <w:rPr>
        <w:rFonts w:ascii="Times New Roman" w:eastAsia="SimSun" w:hAnsi="Times New Roman" w:cs="Times New Roman"/>
        <w:sz w:val="24"/>
        <w:szCs w:val="24"/>
      </w:rPr>
    </w:lvl>
  </w:abstractNum>
  <w:abstractNum w:abstractNumId="21" w15:restartNumberingAfterBreak="0">
    <w:nsid w:val="0000001D"/>
    <w:multiLevelType w:val="singleLevel"/>
    <w:tmpl w:val="E3E67AA0"/>
    <w:name w:val="WW8Num29"/>
    <w:lvl w:ilvl="0">
      <w:start w:val="1"/>
      <w:numFmt w:val="decimal"/>
      <w:lvlText w:val="%1."/>
      <w:lvlJc w:val="left"/>
      <w:pPr>
        <w:tabs>
          <w:tab w:val="num" w:pos="0"/>
        </w:tabs>
        <w:ind w:left="420" w:hanging="360"/>
      </w:pPr>
      <w:rPr>
        <w:rFonts w:hint="default"/>
        <w:b w:val="0"/>
        <w:sz w:val="24"/>
        <w:szCs w:val="24"/>
      </w:rPr>
    </w:lvl>
  </w:abstractNum>
  <w:abstractNum w:abstractNumId="22" w15:restartNumberingAfterBreak="0">
    <w:nsid w:val="0000001E"/>
    <w:multiLevelType w:val="singleLevel"/>
    <w:tmpl w:val="0000001E"/>
    <w:name w:val="WW8Num30"/>
    <w:lvl w:ilvl="0">
      <w:start w:val="1"/>
      <w:numFmt w:val="bullet"/>
      <w:lvlText w:val=""/>
      <w:lvlJc w:val="left"/>
      <w:pPr>
        <w:tabs>
          <w:tab w:val="num" w:pos="0"/>
        </w:tabs>
        <w:ind w:left="1080" w:hanging="360"/>
      </w:pPr>
      <w:rPr>
        <w:rFonts w:ascii="Symbol" w:hAnsi="Symbol" w:hint="default"/>
        <w:sz w:val="24"/>
        <w:szCs w:val="24"/>
      </w:rPr>
    </w:lvl>
  </w:abstractNum>
  <w:abstractNum w:abstractNumId="23" w15:restartNumberingAfterBreak="0">
    <w:nsid w:val="00000020"/>
    <w:multiLevelType w:val="singleLevel"/>
    <w:tmpl w:val="670A752E"/>
    <w:name w:val="WW8Num3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  <w:sz w:val="24"/>
        <w:szCs w:val="24"/>
      </w:rPr>
    </w:lvl>
  </w:abstractNum>
  <w:abstractNum w:abstractNumId="24" w15:restartNumberingAfterBreak="0">
    <w:nsid w:val="00000025"/>
    <w:multiLevelType w:val="singleLevel"/>
    <w:tmpl w:val="00000025"/>
    <w:name w:val="WW8Num3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  <w:spacing w:val="-2"/>
        <w:sz w:val="24"/>
        <w:szCs w:val="24"/>
      </w:rPr>
    </w:lvl>
  </w:abstractNum>
  <w:abstractNum w:abstractNumId="25" w15:restartNumberingAfterBreak="0">
    <w:nsid w:val="00000027"/>
    <w:multiLevelType w:val="singleLevel"/>
    <w:tmpl w:val="00000027"/>
    <w:name w:val="WW8Num3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color w:val="auto"/>
      </w:rPr>
    </w:lvl>
  </w:abstractNum>
  <w:abstractNum w:abstractNumId="26" w15:restartNumberingAfterBreak="0">
    <w:nsid w:val="00000028"/>
    <w:multiLevelType w:val="singleLevel"/>
    <w:tmpl w:val="00000028"/>
    <w:name w:val="WW8Num40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4"/>
        <w:szCs w:val="24"/>
      </w:rPr>
    </w:lvl>
  </w:abstractNum>
  <w:abstractNum w:abstractNumId="27" w15:restartNumberingAfterBreak="0">
    <w:nsid w:val="0000002A"/>
    <w:multiLevelType w:val="singleLevel"/>
    <w:tmpl w:val="12BACFDA"/>
    <w:name w:val="WW8Num4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Garamond" w:hAnsi="Garamond" w:cs="Symbol" w:hint="default"/>
        <w:b w:val="0"/>
        <w:i w:val="0"/>
        <w:iCs w:val="0"/>
        <w:color w:val="000000"/>
        <w:spacing w:val="1"/>
        <w:sz w:val="24"/>
        <w:szCs w:val="24"/>
      </w:rPr>
    </w:lvl>
  </w:abstractNum>
  <w:abstractNum w:abstractNumId="28" w15:restartNumberingAfterBreak="0">
    <w:nsid w:val="0000002B"/>
    <w:multiLevelType w:val="singleLevel"/>
    <w:tmpl w:val="FB021FC6"/>
    <w:name w:val="WW8Num4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  <w:bCs/>
        <w:sz w:val="24"/>
        <w:szCs w:val="22"/>
        <w:lang w:eastAsia="pl-PL" w:bidi="pl-PL"/>
      </w:rPr>
    </w:lvl>
  </w:abstractNum>
  <w:abstractNum w:abstractNumId="29" w15:restartNumberingAfterBreak="0">
    <w:nsid w:val="0000002C"/>
    <w:multiLevelType w:val="singleLevel"/>
    <w:tmpl w:val="F1C0D5B4"/>
    <w:name w:val="WW8Num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  <w:color w:val="auto"/>
        <w:sz w:val="24"/>
        <w:szCs w:val="24"/>
      </w:rPr>
    </w:lvl>
  </w:abstractNum>
  <w:abstractNum w:abstractNumId="30" w15:restartNumberingAfterBreak="0">
    <w:nsid w:val="1366595B"/>
    <w:multiLevelType w:val="hybridMultilevel"/>
    <w:tmpl w:val="B094D34A"/>
    <w:lvl w:ilvl="0" w:tplc="52D0781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76B2BD2"/>
    <w:multiLevelType w:val="hybridMultilevel"/>
    <w:tmpl w:val="8EAAA1EE"/>
    <w:lvl w:ilvl="0" w:tplc="5C443396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 w15:restartNumberingAfterBreak="0">
    <w:nsid w:val="1C8E3AC4"/>
    <w:multiLevelType w:val="hybridMultilevel"/>
    <w:tmpl w:val="F15048CC"/>
    <w:lvl w:ilvl="0" w:tplc="034244E8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3" w15:restartNumberingAfterBreak="0">
    <w:nsid w:val="2347231E"/>
    <w:multiLevelType w:val="hybridMultilevel"/>
    <w:tmpl w:val="F6E2D918"/>
    <w:lvl w:ilvl="0" w:tplc="FC669B30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4" w15:restartNumberingAfterBreak="0">
    <w:nsid w:val="4201567F"/>
    <w:multiLevelType w:val="hybridMultilevel"/>
    <w:tmpl w:val="A8E6058C"/>
    <w:name w:val="WW8Num72"/>
    <w:lvl w:ilvl="0" w:tplc="0A2A553C">
      <w:start w:val="6"/>
      <w:numFmt w:val="decimal"/>
      <w:lvlText w:val="%1."/>
      <w:lvlJc w:val="left"/>
      <w:pPr>
        <w:tabs>
          <w:tab w:val="num" w:pos="0"/>
        </w:tabs>
        <w:ind w:left="420" w:hanging="360"/>
      </w:pPr>
      <w:rPr>
        <w:rFonts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C78365D"/>
    <w:multiLevelType w:val="hybridMultilevel"/>
    <w:tmpl w:val="FA3A4DB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A864A5"/>
    <w:multiLevelType w:val="multilevel"/>
    <w:tmpl w:val="BF522346"/>
    <w:lvl w:ilvl="0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rFonts w:hint="default"/>
        <w:b w:val="0"/>
        <w:i w:val="0"/>
        <w:sz w:val="20"/>
      </w:rPr>
    </w:lvl>
    <w:lvl w:ilvl="1">
      <w:start w:val="1"/>
      <w:numFmt w:val="decimal"/>
      <w:lvlText w:val="%2)"/>
      <w:lvlJc w:val="left"/>
      <w:pPr>
        <w:tabs>
          <w:tab w:val="num" w:pos="786"/>
        </w:tabs>
        <w:ind w:left="426" w:firstLine="0"/>
      </w:pPr>
      <w:rPr>
        <w:rFonts w:ascii="Calibri" w:eastAsia="Calibri" w:hAnsi="Calibri" w:cs="Calibri" w:hint="default"/>
        <w:b w:val="0"/>
        <w:color w:val="auto"/>
      </w:rPr>
    </w:lvl>
    <w:lvl w:ilvl="2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EE148BC"/>
    <w:multiLevelType w:val="hybridMultilevel"/>
    <w:tmpl w:val="DCDA3D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65770444">
    <w:abstractNumId w:val="36"/>
  </w:num>
  <w:num w:numId="2" w16cid:durableId="1143306662">
    <w:abstractNumId w:val="37"/>
  </w:num>
  <w:num w:numId="3" w16cid:durableId="1542673166">
    <w:abstractNumId w:val="33"/>
  </w:num>
  <w:num w:numId="4" w16cid:durableId="344478538">
    <w:abstractNumId w:val="32"/>
  </w:num>
  <w:num w:numId="5" w16cid:durableId="354040606">
    <w:abstractNumId w:val="31"/>
  </w:num>
  <w:num w:numId="6" w16cid:durableId="1224172249">
    <w:abstractNumId w:val="35"/>
  </w:num>
  <w:num w:numId="7" w16cid:durableId="1444231080">
    <w:abstractNumId w:val="3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1E5D"/>
    <w:rsid w:val="00007A84"/>
    <w:rsid w:val="0001111B"/>
    <w:rsid w:val="00012330"/>
    <w:rsid w:val="00021D7F"/>
    <w:rsid w:val="00022B51"/>
    <w:rsid w:val="000241D6"/>
    <w:rsid w:val="00041D92"/>
    <w:rsid w:val="00043689"/>
    <w:rsid w:val="00045C11"/>
    <w:rsid w:val="0004629E"/>
    <w:rsid w:val="00054DD6"/>
    <w:rsid w:val="00055300"/>
    <w:rsid w:val="00057DB6"/>
    <w:rsid w:val="000628C9"/>
    <w:rsid w:val="0006677D"/>
    <w:rsid w:val="00070091"/>
    <w:rsid w:val="000700CB"/>
    <w:rsid w:val="00070882"/>
    <w:rsid w:val="00074125"/>
    <w:rsid w:val="000907FF"/>
    <w:rsid w:val="000A71F9"/>
    <w:rsid w:val="000B1A8E"/>
    <w:rsid w:val="000C2015"/>
    <w:rsid w:val="000C40C1"/>
    <w:rsid w:val="000C69FA"/>
    <w:rsid w:val="000D2794"/>
    <w:rsid w:val="000D518C"/>
    <w:rsid w:val="000D7DBC"/>
    <w:rsid w:val="000E1ED9"/>
    <w:rsid w:val="000E557E"/>
    <w:rsid w:val="000F051F"/>
    <w:rsid w:val="000F1579"/>
    <w:rsid w:val="00104653"/>
    <w:rsid w:val="0011000B"/>
    <w:rsid w:val="00117840"/>
    <w:rsid w:val="00121CB7"/>
    <w:rsid w:val="00122F60"/>
    <w:rsid w:val="00126191"/>
    <w:rsid w:val="0012676A"/>
    <w:rsid w:val="001318CF"/>
    <w:rsid w:val="001357F0"/>
    <w:rsid w:val="00140AF4"/>
    <w:rsid w:val="00144094"/>
    <w:rsid w:val="00151E9B"/>
    <w:rsid w:val="00160978"/>
    <w:rsid w:val="00167E5F"/>
    <w:rsid w:val="00170AD6"/>
    <w:rsid w:val="00171A11"/>
    <w:rsid w:val="00175D6C"/>
    <w:rsid w:val="00177E50"/>
    <w:rsid w:val="00180062"/>
    <w:rsid w:val="00182600"/>
    <w:rsid w:val="00190236"/>
    <w:rsid w:val="00192CA7"/>
    <w:rsid w:val="001B2D73"/>
    <w:rsid w:val="001C601A"/>
    <w:rsid w:val="001D0FB2"/>
    <w:rsid w:val="001D22F2"/>
    <w:rsid w:val="001D36BD"/>
    <w:rsid w:val="001D5E35"/>
    <w:rsid w:val="001D7B49"/>
    <w:rsid w:val="001E3BA3"/>
    <w:rsid w:val="001E7C64"/>
    <w:rsid w:val="00200C60"/>
    <w:rsid w:val="00202125"/>
    <w:rsid w:val="00202BC3"/>
    <w:rsid w:val="00223C3E"/>
    <w:rsid w:val="0024367A"/>
    <w:rsid w:val="002457E3"/>
    <w:rsid w:val="00251E68"/>
    <w:rsid w:val="0025257C"/>
    <w:rsid w:val="0026496E"/>
    <w:rsid w:val="00271137"/>
    <w:rsid w:val="00283609"/>
    <w:rsid w:val="002921A1"/>
    <w:rsid w:val="00295F88"/>
    <w:rsid w:val="0029729A"/>
    <w:rsid w:val="002A61D4"/>
    <w:rsid w:val="002A6E55"/>
    <w:rsid w:val="002B113D"/>
    <w:rsid w:val="002B1A0F"/>
    <w:rsid w:val="002B496F"/>
    <w:rsid w:val="002B6A34"/>
    <w:rsid w:val="002C1D81"/>
    <w:rsid w:val="002C35A2"/>
    <w:rsid w:val="002D0265"/>
    <w:rsid w:val="002D63B6"/>
    <w:rsid w:val="002E0312"/>
    <w:rsid w:val="002E107D"/>
    <w:rsid w:val="00301DC4"/>
    <w:rsid w:val="00307CAA"/>
    <w:rsid w:val="00312678"/>
    <w:rsid w:val="003145BD"/>
    <w:rsid w:val="003220A6"/>
    <w:rsid w:val="003233BD"/>
    <w:rsid w:val="0033473F"/>
    <w:rsid w:val="00347EED"/>
    <w:rsid w:val="00350096"/>
    <w:rsid w:val="00352CE2"/>
    <w:rsid w:val="003538AB"/>
    <w:rsid w:val="00354323"/>
    <w:rsid w:val="003545CE"/>
    <w:rsid w:val="003563EE"/>
    <w:rsid w:val="0036454A"/>
    <w:rsid w:val="00365B98"/>
    <w:rsid w:val="00366EF4"/>
    <w:rsid w:val="00367E71"/>
    <w:rsid w:val="0037212E"/>
    <w:rsid w:val="00372B8F"/>
    <w:rsid w:val="00390FD3"/>
    <w:rsid w:val="003958E4"/>
    <w:rsid w:val="003A76DE"/>
    <w:rsid w:val="003B637C"/>
    <w:rsid w:val="003C0A24"/>
    <w:rsid w:val="003C5AA3"/>
    <w:rsid w:val="003D0C4A"/>
    <w:rsid w:val="003D1338"/>
    <w:rsid w:val="003D3D98"/>
    <w:rsid w:val="003E0AE8"/>
    <w:rsid w:val="003E26BB"/>
    <w:rsid w:val="003E43AF"/>
    <w:rsid w:val="003E56A8"/>
    <w:rsid w:val="003F794C"/>
    <w:rsid w:val="003F7DD2"/>
    <w:rsid w:val="00401A76"/>
    <w:rsid w:val="0040510E"/>
    <w:rsid w:val="004075EE"/>
    <w:rsid w:val="00412C77"/>
    <w:rsid w:val="004150D1"/>
    <w:rsid w:val="00416C41"/>
    <w:rsid w:val="004173C2"/>
    <w:rsid w:val="0042552F"/>
    <w:rsid w:val="00443AA3"/>
    <w:rsid w:val="00451D3D"/>
    <w:rsid w:val="004628E6"/>
    <w:rsid w:val="00462FA8"/>
    <w:rsid w:val="004764DD"/>
    <w:rsid w:val="004813FA"/>
    <w:rsid w:val="004815E3"/>
    <w:rsid w:val="00481C63"/>
    <w:rsid w:val="0048366E"/>
    <w:rsid w:val="004A76F5"/>
    <w:rsid w:val="004B2BDD"/>
    <w:rsid w:val="004B5F58"/>
    <w:rsid w:val="004B6242"/>
    <w:rsid w:val="004B6317"/>
    <w:rsid w:val="004B6705"/>
    <w:rsid w:val="004C1FB1"/>
    <w:rsid w:val="004C3CF7"/>
    <w:rsid w:val="004C5ACA"/>
    <w:rsid w:val="004C6249"/>
    <w:rsid w:val="004D61B8"/>
    <w:rsid w:val="004E338D"/>
    <w:rsid w:val="004E4397"/>
    <w:rsid w:val="004F1384"/>
    <w:rsid w:val="004F1C53"/>
    <w:rsid w:val="004F60AA"/>
    <w:rsid w:val="004F7577"/>
    <w:rsid w:val="005004CC"/>
    <w:rsid w:val="005042E2"/>
    <w:rsid w:val="00506E71"/>
    <w:rsid w:val="00507C99"/>
    <w:rsid w:val="00510C5C"/>
    <w:rsid w:val="00510D85"/>
    <w:rsid w:val="00514542"/>
    <w:rsid w:val="005332ED"/>
    <w:rsid w:val="005354DC"/>
    <w:rsid w:val="00545F3E"/>
    <w:rsid w:val="0055030F"/>
    <w:rsid w:val="005521AE"/>
    <w:rsid w:val="0057670F"/>
    <w:rsid w:val="005856C9"/>
    <w:rsid w:val="00590036"/>
    <w:rsid w:val="00591D10"/>
    <w:rsid w:val="00591DCC"/>
    <w:rsid w:val="005A3C26"/>
    <w:rsid w:val="005B45EF"/>
    <w:rsid w:val="005B75F8"/>
    <w:rsid w:val="005C3B7D"/>
    <w:rsid w:val="005D28CB"/>
    <w:rsid w:val="005D5F65"/>
    <w:rsid w:val="005E1AB4"/>
    <w:rsid w:val="005E783F"/>
    <w:rsid w:val="005F1050"/>
    <w:rsid w:val="005F26B2"/>
    <w:rsid w:val="005F57E0"/>
    <w:rsid w:val="00622F03"/>
    <w:rsid w:val="00626955"/>
    <w:rsid w:val="00630624"/>
    <w:rsid w:val="00631E3E"/>
    <w:rsid w:val="006337DF"/>
    <w:rsid w:val="00635AC3"/>
    <w:rsid w:val="0064046A"/>
    <w:rsid w:val="00651031"/>
    <w:rsid w:val="0066072A"/>
    <w:rsid w:val="00663598"/>
    <w:rsid w:val="00665634"/>
    <w:rsid w:val="00671F87"/>
    <w:rsid w:val="00683B37"/>
    <w:rsid w:val="006845C0"/>
    <w:rsid w:val="0068634C"/>
    <w:rsid w:val="00686A45"/>
    <w:rsid w:val="00687BC9"/>
    <w:rsid w:val="00692B4E"/>
    <w:rsid w:val="00697742"/>
    <w:rsid w:val="006A6D6D"/>
    <w:rsid w:val="006B2EEB"/>
    <w:rsid w:val="006B54B3"/>
    <w:rsid w:val="006B73F0"/>
    <w:rsid w:val="006C0BF0"/>
    <w:rsid w:val="006C5E4F"/>
    <w:rsid w:val="006D0DF7"/>
    <w:rsid w:val="006D2543"/>
    <w:rsid w:val="006D27E6"/>
    <w:rsid w:val="006D3DB9"/>
    <w:rsid w:val="006D3EE6"/>
    <w:rsid w:val="006E1C6C"/>
    <w:rsid w:val="006F1319"/>
    <w:rsid w:val="006F42FD"/>
    <w:rsid w:val="007035AB"/>
    <w:rsid w:val="00707C81"/>
    <w:rsid w:val="007155B6"/>
    <w:rsid w:val="00715CA0"/>
    <w:rsid w:val="0072129D"/>
    <w:rsid w:val="00722502"/>
    <w:rsid w:val="007228FF"/>
    <w:rsid w:val="00733DBA"/>
    <w:rsid w:val="00735C23"/>
    <w:rsid w:val="00741E75"/>
    <w:rsid w:val="00744883"/>
    <w:rsid w:val="0075405D"/>
    <w:rsid w:val="00754244"/>
    <w:rsid w:val="00756F42"/>
    <w:rsid w:val="00760276"/>
    <w:rsid w:val="00761D4A"/>
    <w:rsid w:val="00761F95"/>
    <w:rsid w:val="007727F3"/>
    <w:rsid w:val="0078056A"/>
    <w:rsid w:val="00780F39"/>
    <w:rsid w:val="007943E4"/>
    <w:rsid w:val="0079442C"/>
    <w:rsid w:val="007962D9"/>
    <w:rsid w:val="007970C2"/>
    <w:rsid w:val="007B28BC"/>
    <w:rsid w:val="007B291C"/>
    <w:rsid w:val="007B56C4"/>
    <w:rsid w:val="007C0363"/>
    <w:rsid w:val="007C247D"/>
    <w:rsid w:val="007C2D35"/>
    <w:rsid w:val="007D5552"/>
    <w:rsid w:val="007E0DA4"/>
    <w:rsid w:val="007E1331"/>
    <w:rsid w:val="007E398B"/>
    <w:rsid w:val="007F122A"/>
    <w:rsid w:val="00804FEB"/>
    <w:rsid w:val="008156C9"/>
    <w:rsid w:val="008166FB"/>
    <w:rsid w:val="00817253"/>
    <w:rsid w:val="0082184F"/>
    <w:rsid w:val="008246FE"/>
    <w:rsid w:val="00827BBC"/>
    <w:rsid w:val="008302F8"/>
    <w:rsid w:val="008359DC"/>
    <w:rsid w:val="008431E4"/>
    <w:rsid w:val="00845201"/>
    <w:rsid w:val="008518BA"/>
    <w:rsid w:val="008520DA"/>
    <w:rsid w:val="008569D4"/>
    <w:rsid w:val="0086771E"/>
    <w:rsid w:val="008708EB"/>
    <w:rsid w:val="00872CA4"/>
    <w:rsid w:val="008730A4"/>
    <w:rsid w:val="008737EA"/>
    <w:rsid w:val="008742AF"/>
    <w:rsid w:val="0088642F"/>
    <w:rsid w:val="00890523"/>
    <w:rsid w:val="008959A3"/>
    <w:rsid w:val="008959BD"/>
    <w:rsid w:val="00897C3C"/>
    <w:rsid w:val="008A3509"/>
    <w:rsid w:val="008A3CAD"/>
    <w:rsid w:val="008A4710"/>
    <w:rsid w:val="008A5731"/>
    <w:rsid w:val="008B4AAB"/>
    <w:rsid w:val="008E1781"/>
    <w:rsid w:val="008F2BBD"/>
    <w:rsid w:val="008F520E"/>
    <w:rsid w:val="00904BBE"/>
    <w:rsid w:val="0091760A"/>
    <w:rsid w:val="009238DB"/>
    <w:rsid w:val="0092414C"/>
    <w:rsid w:val="00925DA8"/>
    <w:rsid w:val="00931E44"/>
    <w:rsid w:val="009431D9"/>
    <w:rsid w:val="00945EE4"/>
    <w:rsid w:val="009461CE"/>
    <w:rsid w:val="00956835"/>
    <w:rsid w:val="0097117E"/>
    <w:rsid w:val="00973A18"/>
    <w:rsid w:val="0097553E"/>
    <w:rsid w:val="009804B6"/>
    <w:rsid w:val="00980B13"/>
    <w:rsid w:val="0098296F"/>
    <w:rsid w:val="00982B00"/>
    <w:rsid w:val="00986E91"/>
    <w:rsid w:val="00991623"/>
    <w:rsid w:val="009938D8"/>
    <w:rsid w:val="00995FB9"/>
    <w:rsid w:val="00997FF3"/>
    <w:rsid w:val="009B1998"/>
    <w:rsid w:val="009C0202"/>
    <w:rsid w:val="009D7899"/>
    <w:rsid w:val="009E136C"/>
    <w:rsid w:val="009E3AE9"/>
    <w:rsid w:val="009E613C"/>
    <w:rsid w:val="009F407E"/>
    <w:rsid w:val="00A032F4"/>
    <w:rsid w:val="00A1576C"/>
    <w:rsid w:val="00A32D24"/>
    <w:rsid w:val="00A43891"/>
    <w:rsid w:val="00A43F74"/>
    <w:rsid w:val="00A4651B"/>
    <w:rsid w:val="00A46682"/>
    <w:rsid w:val="00A4669F"/>
    <w:rsid w:val="00A562A1"/>
    <w:rsid w:val="00A60E0A"/>
    <w:rsid w:val="00A65238"/>
    <w:rsid w:val="00A703B6"/>
    <w:rsid w:val="00A71772"/>
    <w:rsid w:val="00A71C78"/>
    <w:rsid w:val="00A72E1B"/>
    <w:rsid w:val="00A73B67"/>
    <w:rsid w:val="00A80247"/>
    <w:rsid w:val="00A91E5D"/>
    <w:rsid w:val="00A97B22"/>
    <w:rsid w:val="00AA0C04"/>
    <w:rsid w:val="00AA59EA"/>
    <w:rsid w:val="00AA5CE6"/>
    <w:rsid w:val="00AB1517"/>
    <w:rsid w:val="00AB3E1A"/>
    <w:rsid w:val="00AB5496"/>
    <w:rsid w:val="00AE0B6A"/>
    <w:rsid w:val="00AF1612"/>
    <w:rsid w:val="00AF49A3"/>
    <w:rsid w:val="00B0212E"/>
    <w:rsid w:val="00B04921"/>
    <w:rsid w:val="00B05643"/>
    <w:rsid w:val="00B1252F"/>
    <w:rsid w:val="00B12C18"/>
    <w:rsid w:val="00B20B69"/>
    <w:rsid w:val="00B21A89"/>
    <w:rsid w:val="00B27A0A"/>
    <w:rsid w:val="00B326B5"/>
    <w:rsid w:val="00B369DC"/>
    <w:rsid w:val="00B4727E"/>
    <w:rsid w:val="00B53C79"/>
    <w:rsid w:val="00B578DB"/>
    <w:rsid w:val="00B57A45"/>
    <w:rsid w:val="00B6558C"/>
    <w:rsid w:val="00B7043A"/>
    <w:rsid w:val="00B70C72"/>
    <w:rsid w:val="00B70DB8"/>
    <w:rsid w:val="00B719F8"/>
    <w:rsid w:val="00B73807"/>
    <w:rsid w:val="00B76788"/>
    <w:rsid w:val="00B909AC"/>
    <w:rsid w:val="00BA0F45"/>
    <w:rsid w:val="00BB0024"/>
    <w:rsid w:val="00BC5C7F"/>
    <w:rsid w:val="00BC656E"/>
    <w:rsid w:val="00BD0CBD"/>
    <w:rsid w:val="00BE06BE"/>
    <w:rsid w:val="00BE3F0E"/>
    <w:rsid w:val="00BE6683"/>
    <w:rsid w:val="00BF0660"/>
    <w:rsid w:val="00BF3E45"/>
    <w:rsid w:val="00BF6788"/>
    <w:rsid w:val="00C002EB"/>
    <w:rsid w:val="00C006C3"/>
    <w:rsid w:val="00C0303E"/>
    <w:rsid w:val="00C04234"/>
    <w:rsid w:val="00C13150"/>
    <w:rsid w:val="00C13BA7"/>
    <w:rsid w:val="00C312B1"/>
    <w:rsid w:val="00C43693"/>
    <w:rsid w:val="00C43FF9"/>
    <w:rsid w:val="00C529A3"/>
    <w:rsid w:val="00C769AB"/>
    <w:rsid w:val="00C81B3D"/>
    <w:rsid w:val="00C83DFD"/>
    <w:rsid w:val="00C85920"/>
    <w:rsid w:val="00C86EE9"/>
    <w:rsid w:val="00C9054B"/>
    <w:rsid w:val="00CA17DA"/>
    <w:rsid w:val="00CA3C17"/>
    <w:rsid w:val="00CB5D88"/>
    <w:rsid w:val="00CC1BCE"/>
    <w:rsid w:val="00CD5475"/>
    <w:rsid w:val="00CE3A70"/>
    <w:rsid w:val="00CF0293"/>
    <w:rsid w:val="00CF3188"/>
    <w:rsid w:val="00CF33C0"/>
    <w:rsid w:val="00CF3D36"/>
    <w:rsid w:val="00CF7FA7"/>
    <w:rsid w:val="00D051EA"/>
    <w:rsid w:val="00D107F0"/>
    <w:rsid w:val="00D16953"/>
    <w:rsid w:val="00D23596"/>
    <w:rsid w:val="00D23B50"/>
    <w:rsid w:val="00D27799"/>
    <w:rsid w:val="00D305CB"/>
    <w:rsid w:val="00D3549A"/>
    <w:rsid w:val="00D36156"/>
    <w:rsid w:val="00D361D1"/>
    <w:rsid w:val="00D36584"/>
    <w:rsid w:val="00D605D7"/>
    <w:rsid w:val="00D63D21"/>
    <w:rsid w:val="00D71588"/>
    <w:rsid w:val="00D72842"/>
    <w:rsid w:val="00D97523"/>
    <w:rsid w:val="00DA1D2E"/>
    <w:rsid w:val="00DB6E42"/>
    <w:rsid w:val="00DC0230"/>
    <w:rsid w:val="00DC168D"/>
    <w:rsid w:val="00DC5156"/>
    <w:rsid w:val="00DD7CAF"/>
    <w:rsid w:val="00DE3198"/>
    <w:rsid w:val="00DE3754"/>
    <w:rsid w:val="00DE39D0"/>
    <w:rsid w:val="00DE6AF0"/>
    <w:rsid w:val="00E07B46"/>
    <w:rsid w:val="00E12D9F"/>
    <w:rsid w:val="00E143E9"/>
    <w:rsid w:val="00E14547"/>
    <w:rsid w:val="00E16D82"/>
    <w:rsid w:val="00E26E64"/>
    <w:rsid w:val="00E31C64"/>
    <w:rsid w:val="00E36D69"/>
    <w:rsid w:val="00E371D7"/>
    <w:rsid w:val="00E41181"/>
    <w:rsid w:val="00E5318B"/>
    <w:rsid w:val="00E531AC"/>
    <w:rsid w:val="00E55161"/>
    <w:rsid w:val="00E74E66"/>
    <w:rsid w:val="00E751BD"/>
    <w:rsid w:val="00E8014B"/>
    <w:rsid w:val="00E80529"/>
    <w:rsid w:val="00E8746F"/>
    <w:rsid w:val="00E935FA"/>
    <w:rsid w:val="00EA0ECC"/>
    <w:rsid w:val="00EA5A40"/>
    <w:rsid w:val="00EB197B"/>
    <w:rsid w:val="00EB625B"/>
    <w:rsid w:val="00EC61DF"/>
    <w:rsid w:val="00ED529D"/>
    <w:rsid w:val="00EE6EA3"/>
    <w:rsid w:val="00EF2496"/>
    <w:rsid w:val="00EF304C"/>
    <w:rsid w:val="00F01ABA"/>
    <w:rsid w:val="00F024B0"/>
    <w:rsid w:val="00F053C9"/>
    <w:rsid w:val="00F10C8D"/>
    <w:rsid w:val="00F1639E"/>
    <w:rsid w:val="00F4407F"/>
    <w:rsid w:val="00F442BD"/>
    <w:rsid w:val="00F45BF5"/>
    <w:rsid w:val="00F46F05"/>
    <w:rsid w:val="00F5057C"/>
    <w:rsid w:val="00F550FA"/>
    <w:rsid w:val="00F57F9B"/>
    <w:rsid w:val="00F62E49"/>
    <w:rsid w:val="00F63BED"/>
    <w:rsid w:val="00F63C77"/>
    <w:rsid w:val="00F72BB9"/>
    <w:rsid w:val="00F72D15"/>
    <w:rsid w:val="00F72E4A"/>
    <w:rsid w:val="00F80795"/>
    <w:rsid w:val="00F90D92"/>
    <w:rsid w:val="00F92BE5"/>
    <w:rsid w:val="00F93DE6"/>
    <w:rsid w:val="00F94382"/>
    <w:rsid w:val="00FA27D3"/>
    <w:rsid w:val="00FA3DE3"/>
    <w:rsid w:val="00FA6559"/>
    <w:rsid w:val="00FA6E76"/>
    <w:rsid w:val="00FB3671"/>
    <w:rsid w:val="00FB7B7A"/>
    <w:rsid w:val="00FC0971"/>
    <w:rsid w:val="00FC141C"/>
    <w:rsid w:val="00FC34E9"/>
    <w:rsid w:val="00FC5B1F"/>
    <w:rsid w:val="00FD0E2E"/>
    <w:rsid w:val="00FE0D2F"/>
    <w:rsid w:val="00FE7780"/>
    <w:rsid w:val="2DF4C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0E1B7F"/>
  <w15:chartTrackingRefBased/>
  <w15:docId w15:val="{A8A6FC15-F9EE-4277-BADA-9251BE2B40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959A3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91E5D"/>
    <w:pPr>
      <w:keepNext/>
      <w:keepLines/>
      <w:spacing w:before="240" w:after="0"/>
      <w:outlineLvl w:val="0"/>
    </w:pPr>
    <w:rPr>
      <w:rFonts w:ascii="Calibri Light" w:eastAsia="Times New Roman" w:hAnsi="Calibri Light"/>
      <w:color w:val="2F5496"/>
      <w:sz w:val="32"/>
      <w:szCs w:val="32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578D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91E5D"/>
    <w:pPr>
      <w:keepNext/>
      <w:keepLines/>
      <w:spacing w:before="40" w:after="0"/>
      <w:outlineLvl w:val="2"/>
    </w:pPr>
    <w:rPr>
      <w:rFonts w:ascii="Calibri Light" w:eastAsia="Times New Roman" w:hAnsi="Calibri Light"/>
      <w:color w:val="1F3763"/>
      <w:sz w:val="24"/>
      <w:szCs w:val="24"/>
      <w:lang w:val="x-none" w:eastAsia="x-none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91E5D"/>
    <w:pPr>
      <w:keepNext/>
      <w:keepLines/>
      <w:spacing w:before="40" w:after="0"/>
      <w:outlineLvl w:val="3"/>
    </w:pPr>
    <w:rPr>
      <w:rFonts w:ascii="Calibri Light" w:eastAsia="Times New Roman" w:hAnsi="Calibri Light"/>
      <w:i/>
      <w:iCs/>
      <w:color w:val="2F5496"/>
      <w:sz w:val="20"/>
      <w:szCs w:val="20"/>
      <w:lang w:val="x-none" w:eastAsia="x-none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91E5D"/>
    <w:pPr>
      <w:keepNext/>
      <w:keepLines/>
      <w:spacing w:before="40" w:after="0"/>
      <w:outlineLvl w:val="4"/>
    </w:pPr>
    <w:rPr>
      <w:rFonts w:ascii="Calibri Light" w:eastAsia="Times New Roman" w:hAnsi="Calibri Light"/>
      <w:color w:val="2F5496"/>
      <w:sz w:val="20"/>
      <w:szCs w:val="20"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91E5D"/>
    <w:pPr>
      <w:keepNext/>
      <w:keepLines/>
      <w:spacing w:before="40" w:after="0"/>
      <w:outlineLvl w:val="5"/>
    </w:pPr>
    <w:rPr>
      <w:rFonts w:ascii="Calibri Light" w:eastAsia="Times New Roman" w:hAnsi="Calibri Light"/>
      <w:color w:val="1F3763"/>
      <w:sz w:val="20"/>
      <w:szCs w:val="20"/>
      <w:lang w:val="x-none" w:eastAsia="x-none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578DB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  <w:sz w:val="24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578DB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 w:val="24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578DB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A91E5D"/>
    <w:rPr>
      <w:rFonts w:ascii="Calibri Light" w:eastAsia="Times New Roman" w:hAnsi="Calibri Light" w:cs="Times New Roman"/>
      <w:color w:val="2F5496"/>
      <w:sz w:val="32"/>
      <w:szCs w:val="32"/>
      <w:lang w:val="x-none" w:eastAsia="x-none"/>
    </w:rPr>
  </w:style>
  <w:style w:type="character" w:customStyle="1" w:styleId="Nagwek3Znak">
    <w:name w:val="Nagłówek 3 Znak"/>
    <w:link w:val="Nagwek3"/>
    <w:uiPriority w:val="9"/>
    <w:semiHidden/>
    <w:rsid w:val="00A91E5D"/>
    <w:rPr>
      <w:rFonts w:ascii="Calibri Light" w:eastAsia="Times New Roman" w:hAnsi="Calibri Light" w:cs="Times New Roman"/>
      <w:color w:val="1F3763"/>
      <w:sz w:val="24"/>
      <w:szCs w:val="24"/>
      <w:lang w:val="x-none" w:eastAsia="x-none"/>
    </w:rPr>
  </w:style>
  <w:style w:type="character" w:customStyle="1" w:styleId="Nagwek4Znak">
    <w:name w:val="Nagłówek 4 Znak"/>
    <w:link w:val="Nagwek4"/>
    <w:uiPriority w:val="9"/>
    <w:semiHidden/>
    <w:rsid w:val="00A91E5D"/>
    <w:rPr>
      <w:rFonts w:ascii="Calibri Light" w:eastAsia="Times New Roman" w:hAnsi="Calibri Light" w:cs="Times New Roman"/>
      <w:i/>
      <w:iCs/>
      <w:color w:val="2F5496"/>
      <w:sz w:val="20"/>
      <w:szCs w:val="20"/>
      <w:lang w:val="x-none" w:eastAsia="x-none"/>
    </w:rPr>
  </w:style>
  <w:style w:type="character" w:customStyle="1" w:styleId="Nagwek5Znak">
    <w:name w:val="Nagłówek 5 Znak"/>
    <w:link w:val="Nagwek5"/>
    <w:uiPriority w:val="9"/>
    <w:semiHidden/>
    <w:rsid w:val="00A91E5D"/>
    <w:rPr>
      <w:rFonts w:ascii="Calibri Light" w:eastAsia="Times New Roman" w:hAnsi="Calibri Light" w:cs="Times New Roman"/>
      <w:color w:val="2F5496"/>
      <w:sz w:val="20"/>
      <w:szCs w:val="20"/>
      <w:lang w:val="x-none" w:eastAsia="x-none"/>
    </w:rPr>
  </w:style>
  <w:style w:type="character" w:customStyle="1" w:styleId="Nagwek6Znak">
    <w:name w:val="Nagłówek 6 Znak"/>
    <w:link w:val="Nagwek6"/>
    <w:uiPriority w:val="9"/>
    <w:semiHidden/>
    <w:rsid w:val="00A91E5D"/>
    <w:rPr>
      <w:rFonts w:ascii="Calibri Light" w:eastAsia="Times New Roman" w:hAnsi="Calibri Light" w:cs="Times New Roman"/>
      <w:color w:val="1F3763"/>
      <w:sz w:val="20"/>
      <w:szCs w:val="20"/>
      <w:lang w:val="x-none" w:eastAsia="x-none"/>
    </w:rPr>
  </w:style>
  <w:style w:type="paragraph" w:styleId="Nagwek">
    <w:name w:val="header"/>
    <w:basedOn w:val="Normalny"/>
    <w:link w:val="NagwekZnak"/>
    <w:uiPriority w:val="99"/>
    <w:unhideWhenUsed/>
    <w:rsid w:val="00A91E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A91E5D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91E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A91E5D"/>
    <w:rPr>
      <w:rFonts w:ascii="Calibri" w:eastAsia="Calibri" w:hAnsi="Calibri" w:cs="Times New Roman"/>
    </w:rPr>
  </w:style>
  <w:style w:type="character" w:customStyle="1" w:styleId="st">
    <w:name w:val="st"/>
    <w:rsid w:val="00A91E5D"/>
  </w:style>
  <w:style w:type="character" w:styleId="Hipercze">
    <w:name w:val="Hyperlink"/>
    <w:unhideWhenUsed/>
    <w:rsid w:val="00A91E5D"/>
    <w:rPr>
      <w:color w:val="0563C1"/>
      <w:u w:val="single"/>
    </w:rPr>
  </w:style>
  <w:style w:type="character" w:customStyle="1" w:styleId="Nierozpoznanawzmianka1">
    <w:name w:val="Nierozpoznana wzmianka1"/>
    <w:uiPriority w:val="99"/>
    <w:semiHidden/>
    <w:unhideWhenUsed/>
    <w:rsid w:val="00A91E5D"/>
    <w:rPr>
      <w:color w:val="605E5C"/>
      <w:shd w:val="clear" w:color="auto" w:fill="E1DFDD"/>
    </w:rPr>
  </w:style>
  <w:style w:type="paragraph" w:styleId="Akapitzlist">
    <w:name w:val="List Paragraph"/>
    <w:aliases w:val="normalny tekst"/>
    <w:basedOn w:val="Normalny"/>
    <w:uiPriority w:val="34"/>
    <w:qFormat/>
    <w:rsid w:val="00A91E5D"/>
    <w:pPr>
      <w:ind w:left="720"/>
      <w:contextualSpacing/>
    </w:pPr>
  </w:style>
  <w:style w:type="paragraph" w:styleId="Spistreci1">
    <w:name w:val="toc 1"/>
    <w:basedOn w:val="Normalny"/>
    <w:next w:val="Normalny"/>
    <w:autoRedefine/>
    <w:uiPriority w:val="39"/>
    <w:unhideWhenUsed/>
    <w:rsid w:val="00A91E5D"/>
    <w:pPr>
      <w:spacing w:before="120" w:after="120"/>
    </w:pPr>
    <w:rPr>
      <w:rFonts w:cs="Calibri"/>
      <w:b/>
      <w:bCs/>
      <w:caps/>
      <w:sz w:val="20"/>
      <w:szCs w:val="20"/>
    </w:rPr>
  </w:style>
  <w:style w:type="paragraph" w:styleId="Spistreci2">
    <w:name w:val="toc 2"/>
    <w:basedOn w:val="Normalny"/>
    <w:next w:val="Normalny"/>
    <w:autoRedefine/>
    <w:uiPriority w:val="39"/>
    <w:unhideWhenUsed/>
    <w:rsid w:val="00A91E5D"/>
    <w:pPr>
      <w:spacing w:after="0"/>
      <w:ind w:left="220"/>
    </w:pPr>
    <w:rPr>
      <w:rFonts w:cs="Calibri"/>
      <w:smallCaps/>
      <w:sz w:val="20"/>
      <w:szCs w:val="20"/>
    </w:rPr>
  </w:style>
  <w:style w:type="paragraph" w:styleId="Spistreci3">
    <w:name w:val="toc 3"/>
    <w:basedOn w:val="Normalny"/>
    <w:next w:val="Normalny"/>
    <w:autoRedefine/>
    <w:uiPriority w:val="39"/>
    <w:unhideWhenUsed/>
    <w:rsid w:val="00A91E5D"/>
    <w:pPr>
      <w:spacing w:after="0"/>
      <w:ind w:left="440"/>
    </w:pPr>
    <w:rPr>
      <w:rFonts w:cs="Calibri"/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uiPriority w:val="39"/>
    <w:unhideWhenUsed/>
    <w:rsid w:val="00A91E5D"/>
    <w:pPr>
      <w:spacing w:after="0"/>
      <w:ind w:left="660"/>
    </w:pPr>
    <w:rPr>
      <w:rFonts w:cs="Calibri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unhideWhenUsed/>
    <w:rsid w:val="00A91E5D"/>
    <w:pPr>
      <w:spacing w:after="0"/>
      <w:ind w:left="880"/>
    </w:pPr>
    <w:rPr>
      <w:rFonts w:cs="Calibr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unhideWhenUsed/>
    <w:rsid w:val="00A91E5D"/>
    <w:pPr>
      <w:spacing w:after="0"/>
      <w:ind w:left="1100"/>
    </w:pPr>
    <w:rPr>
      <w:rFonts w:cs="Calibr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unhideWhenUsed/>
    <w:rsid w:val="00A91E5D"/>
    <w:pPr>
      <w:spacing w:after="0"/>
      <w:ind w:left="1320"/>
    </w:pPr>
    <w:rPr>
      <w:rFonts w:cs="Calibr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unhideWhenUsed/>
    <w:rsid w:val="00A91E5D"/>
    <w:pPr>
      <w:spacing w:after="0"/>
      <w:ind w:left="1540"/>
    </w:pPr>
    <w:rPr>
      <w:rFonts w:cs="Calibri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unhideWhenUsed/>
    <w:rsid w:val="00A91E5D"/>
    <w:pPr>
      <w:spacing w:after="0"/>
      <w:ind w:left="1760"/>
    </w:pPr>
    <w:rPr>
      <w:rFonts w:cs="Calibri"/>
      <w:sz w:val="18"/>
      <w:szCs w:val="18"/>
    </w:rPr>
  </w:style>
  <w:style w:type="table" w:styleId="Tabela-Siatka">
    <w:name w:val="Table Grid"/>
    <w:basedOn w:val="Standardowy"/>
    <w:uiPriority w:val="39"/>
    <w:rsid w:val="00A91E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1z0">
    <w:name w:val="WW8Num1z0"/>
    <w:rsid w:val="00A91E5D"/>
    <w:rPr>
      <w:b/>
    </w:rPr>
  </w:style>
  <w:style w:type="character" w:customStyle="1" w:styleId="WW8Num2z0">
    <w:name w:val="WW8Num2z0"/>
    <w:rsid w:val="00A91E5D"/>
    <w:rPr>
      <w:rFonts w:hint="default"/>
      <w:sz w:val="24"/>
      <w:szCs w:val="24"/>
    </w:rPr>
  </w:style>
  <w:style w:type="character" w:customStyle="1" w:styleId="WW8Num3z0">
    <w:name w:val="WW8Num3z0"/>
    <w:rsid w:val="00A91E5D"/>
    <w:rPr>
      <w:rFonts w:hint="default"/>
      <w:b/>
      <w:sz w:val="24"/>
      <w:szCs w:val="24"/>
    </w:rPr>
  </w:style>
  <w:style w:type="character" w:customStyle="1" w:styleId="WW8Num4z0">
    <w:name w:val="WW8Num4z0"/>
    <w:rsid w:val="00A91E5D"/>
    <w:rPr>
      <w:rFonts w:hint="default"/>
      <w:b/>
      <w:sz w:val="24"/>
      <w:szCs w:val="24"/>
    </w:rPr>
  </w:style>
  <w:style w:type="character" w:customStyle="1" w:styleId="WW8Num5z0">
    <w:name w:val="WW8Num5z0"/>
    <w:rsid w:val="00A91E5D"/>
    <w:rPr>
      <w:rFonts w:hint="default"/>
      <w:b/>
      <w:sz w:val="24"/>
      <w:szCs w:val="24"/>
    </w:rPr>
  </w:style>
  <w:style w:type="character" w:customStyle="1" w:styleId="WW8Num6z0">
    <w:name w:val="WW8Num6z0"/>
    <w:rsid w:val="00A91E5D"/>
    <w:rPr>
      <w:rFonts w:hint="default"/>
      <w:b/>
      <w:i w:val="0"/>
      <w:iCs w:val="0"/>
      <w:color w:val="000000"/>
      <w:sz w:val="24"/>
      <w:szCs w:val="24"/>
      <w:shd w:val="clear" w:color="auto" w:fill="auto"/>
    </w:rPr>
  </w:style>
  <w:style w:type="character" w:customStyle="1" w:styleId="WW8Num7z0">
    <w:name w:val="WW8Num7z0"/>
    <w:rsid w:val="00A91E5D"/>
    <w:rPr>
      <w:rFonts w:hint="default"/>
      <w:sz w:val="24"/>
      <w:szCs w:val="24"/>
    </w:rPr>
  </w:style>
  <w:style w:type="character" w:customStyle="1" w:styleId="WW8Num8z0">
    <w:name w:val="WW8Num8z0"/>
    <w:rsid w:val="00A91E5D"/>
    <w:rPr>
      <w:rFonts w:hint="default"/>
      <w:sz w:val="24"/>
      <w:szCs w:val="24"/>
    </w:rPr>
  </w:style>
  <w:style w:type="character" w:customStyle="1" w:styleId="WW8Num9z0">
    <w:name w:val="WW8Num9z0"/>
    <w:rsid w:val="00A91E5D"/>
    <w:rPr>
      <w:rFonts w:hint="default"/>
      <w:b/>
      <w:sz w:val="24"/>
      <w:szCs w:val="24"/>
    </w:rPr>
  </w:style>
  <w:style w:type="character" w:customStyle="1" w:styleId="WW8Num10z0">
    <w:name w:val="WW8Num10z0"/>
    <w:rsid w:val="00A91E5D"/>
    <w:rPr>
      <w:rFonts w:ascii="Times New Roman" w:hAnsi="Times New Roman" w:cs="Times New Roman" w:hint="default"/>
      <w:sz w:val="24"/>
      <w:szCs w:val="24"/>
      <w:lang w:val="pl-PL"/>
    </w:rPr>
  </w:style>
  <w:style w:type="character" w:customStyle="1" w:styleId="WW8Num11z0">
    <w:name w:val="WW8Num11z0"/>
    <w:rsid w:val="00A91E5D"/>
    <w:rPr>
      <w:rFonts w:ascii="Symbol" w:hAnsi="Symbol" w:cs="Symbol" w:hint="default"/>
      <w:b/>
      <w:sz w:val="24"/>
      <w:szCs w:val="24"/>
    </w:rPr>
  </w:style>
  <w:style w:type="character" w:customStyle="1" w:styleId="WW8Num12z0">
    <w:name w:val="WW8Num12z0"/>
    <w:rsid w:val="00A91E5D"/>
    <w:rPr>
      <w:rFonts w:hint="default"/>
      <w:b/>
      <w:sz w:val="24"/>
      <w:szCs w:val="24"/>
    </w:rPr>
  </w:style>
  <w:style w:type="character" w:customStyle="1" w:styleId="WW8Num13z0">
    <w:name w:val="WW8Num13z0"/>
    <w:rsid w:val="00A91E5D"/>
    <w:rPr>
      <w:rFonts w:hint="default"/>
      <w:b/>
      <w:sz w:val="24"/>
      <w:szCs w:val="24"/>
    </w:rPr>
  </w:style>
  <w:style w:type="character" w:customStyle="1" w:styleId="WW8Num14z0">
    <w:name w:val="WW8Num14z0"/>
    <w:rsid w:val="00A91E5D"/>
    <w:rPr>
      <w:rFonts w:hint="default"/>
      <w:sz w:val="24"/>
      <w:szCs w:val="24"/>
    </w:rPr>
  </w:style>
  <w:style w:type="character" w:customStyle="1" w:styleId="WW8Num15z0">
    <w:name w:val="WW8Num15z0"/>
    <w:rsid w:val="00A91E5D"/>
    <w:rPr>
      <w:rFonts w:hint="default"/>
      <w:b/>
      <w:sz w:val="24"/>
      <w:szCs w:val="24"/>
    </w:rPr>
  </w:style>
  <w:style w:type="character" w:customStyle="1" w:styleId="WW8Num16z0">
    <w:name w:val="WW8Num16z0"/>
    <w:rsid w:val="00A91E5D"/>
    <w:rPr>
      <w:rFonts w:hint="default"/>
      <w:spacing w:val="-1"/>
      <w:sz w:val="24"/>
      <w:szCs w:val="24"/>
    </w:rPr>
  </w:style>
  <w:style w:type="character" w:customStyle="1" w:styleId="WW8Num17z0">
    <w:name w:val="WW8Num17z0"/>
    <w:rsid w:val="00A91E5D"/>
    <w:rPr>
      <w:rFonts w:hint="default"/>
      <w:bCs/>
      <w:sz w:val="24"/>
      <w:szCs w:val="24"/>
      <w:lang w:eastAsia="pl-PL" w:bidi="pl-PL"/>
    </w:rPr>
  </w:style>
  <w:style w:type="character" w:customStyle="1" w:styleId="WW8Num18z0">
    <w:name w:val="WW8Num18z0"/>
    <w:rsid w:val="00A91E5D"/>
    <w:rPr>
      <w:rFonts w:hint="default"/>
      <w:bCs/>
      <w:sz w:val="22"/>
      <w:szCs w:val="22"/>
      <w:lang w:eastAsia="pl-PL" w:bidi="pl-PL"/>
    </w:rPr>
  </w:style>
  <w:style w:type="character" w:customStyle="1" w:styleId="WW8Num19z0">
    <w:name w:val="WW8Num19z0"/>
    <w:rsid w:val="00A91E5D"/>
    <w:rPr>
      <w:rFonts w:ascii="Symbol" w:hAnsi="Symbol" w:cs="Symbol" w:hint="default"/>
      <w:sz w:val="24"/>
      <w:szCs w:val="24"/>
    </w:rPr>
  </w:style>
  <w:style w:type="character" w:customStyle="1" w:styleId="WW8Num20z0">
    <w:name w:val="WW8Num20z0"/>
    <w:rsid w:val="00A91E5D"/>
    <w:rPr>
      <w:rFonts w:hint="default"/>
      <w:sz w:val="24"/>
      <w:szCs w:val="24"/>
    </w:rPr>
  </w:style>
  <w:style w:type="character" w:customStyle="1" w:styleId="WW8Num21z0">
    <w:name w:val="WW8Num21z0"/>
    <w:rsid w:val="00A91E5D"/>
    <w:rPr>
      <w:rFonts w:hint="default"/>
      <w:b/>
      <w:sz w:val="24"/>
      <w:szCs w:val="24"/>
    </w:rPr>
  </w:style>
  <w:style w:type="character" w:customStyle="1" w:styleId="WW8Num22z0">
    <w:name w:val="WW8Num22z0"/>
    <w:rsid w:val="00A91E5D"/>
    <w:rPr>
      <w:rFonts w:hint="default"/>
      <w:b/>
      <w:sz w:val="24"/>
      <w:szCs w:val="24"/>
    </w:rPr>
  </w:style>
  <w:style w:type="character" w:customStyle="1" w:styleId="WW8Num23z0">
    <w:name w:val="WW8Num23z0"/>
    <w:rsid w:val="00A91E5D"/>
    <w:rPr>
      <w:rFonts w:eastAsia="Arial" w:hint="default"/>
      <w:b/>
      <w:sz w:val="24"/>
      <w:szCs w:val="24"/>
    </w:rPr>
  </w:style>
  <w:style w:type="character" w:customStyle="1" w:styleId="WW8Num24z0">
    <w:name w:val="WW8Num24z0"/>
    <w:rsid w:val="00A91E5D"/>
    <w:rPr>
      <w:rFonts w:hint="default"/>
      <w:b/>
      <w:sz w:val="24"/>
      <w:szCs w:val="24"/>
    </w:rPr>
  </w:style>
  <w:style w:type="character" w:customStyle="1" w:styleId="WW8Num25z0">
    <w:name w:val="WW8Num25z0"/>
    <w:rsid w:val="00A91E5D"/>
    <w:rPr>
      <w:rFonts w:hint="default"/>
    </w:rPr>
  </w:style>
  <w:style w:type="character" w:customStyle="1" w:styleId="WW8Num26z0">
    <w:name w:val="WW8Num26z0"/>
    <w:rsid w:val="00A91E5D"/>
    <w:rPr>
      <w:rFonts w:hint="default"/>
      <w:spacing w:val="1"/>
      <w:sz w:val="24"/>
      <w:szCs w:val="24"/>
    </w:rPr>
  </w:style>
  <w:style w:type="character" w:customStyle="1" w:styleId="WW8Num27z0">
    <w:name w:val="WW8Num27z0"/>
    <w:rsid w:val="00A91E5D"/>
    <w:rPr>
      <w:rFonts w:ascii="Times New Roman" w:hAnsi="Times New Roman" w:cs="Times New Roman" w:hint="default"/>
      <w:b/>
    </w:rPr>
  </w:style>
  <w:style w:type="character" w:customStyle="1" w:styleId="WW8Num28z0">
    <w:name w:val="WW8Num28z0"/>
    <w:rsid w:val="00A91E5D"/>
    <w:rPr>
      <w:rFonts w:ascii="Times New Roman" w:eastAsia="SimSun" w:hAnsi="Times New Roman" w:cs="Times New Roman"/>
      <w:sz w:val="24"/>
      <w:szCs w:val="24"/>
    </w:rPr>
  </w:style>
  <w:style w:type="character" w:customStyle="1" w:styleId="WW8Num29z0">
    <w:name w:val="WW8Num29z0"/>
    <w:rsid w:val="00A91E5D"/>
    <w:rPr>
      <w:rFonts w:hint="default"/>
      <w:b/>
      <w:sz w:val="24"/>
      <w:szCs w:val="24"/>
    </w:rPr>
  </w:style>
  <w:style w:type="character" w:customStyle="1" w:styleId="WW8Num30z0">
    <w:name w:val="WW8Num30z0"/>
    <w:rsid w:val="00A91E5D"/>
    <w:rPr>
      <w:rFonts w:hint="default"/>
      <w:sz w:val="24"/>
      <w:szCs w:val="24"/>
    </w:rPr>
  </w:style>
  <w:style w:type="character" w:customStyle="1" w:styleId="WW8Num31z0">
    <w:name w:val="WW8Num31z0"/>
    <w:rsid w:val="00A91E5D"/>
    <w:rPr>
      <w:rFonts w:ascii="Symbol" w:hAnsi="Symbol" w:cs="Symbol" w:hint="default"/>
      <w:sz w:val="24"/>
      <w:szCs w:val="24"/>
    </w:rPr>
  </w:style>
  <w:style w:type="character" w:customStyle="1" w:styleId="WW8Num32z0">
    <w:name w:val="WW8Num32z0"/>
    <w:rsid w:val="00A91E5D"/>
    <w:rPr>
      <w:rFonts w:hint="default"/>
      <w:sz w:val="24"/>
      <w:szCs w:val="24"/>
    </w:rPr>
  </w:style>
  <w:style w:type="character" w:customStyle="1" w:styleId="WW8Num33z0">
    <w:name w:val="WW8Num33z0"/>
    <w:rsid w:val="00A91E5D"/>
    <w:rPr>
      <w:rFonts w:hint="default"/>
      <w:sz w:val="24"/>
      <w:szCs w:val="24"/>
    </w:rPr>
  </w:style>
  <w:style w:type="character" w:customStyle="1" w:styleId="WW8Num34z0">
    <w:name w:val="WW8Num34z0"/>
    <w:rsid w:val="00A91E5D"/>
    <w:rPr>
      <w:rFonts w:hint="default"/>
    </w:rPr>
  </w:style>
  <w:style w:type="character" w:customStyle="1" w:styleId="WW8Num35z0">
    <w:name w:val="WW8Num35z0"/>
    <w:rsid w:val="00A91E5D"/>
    <w:rPr>
      <w:rFonts w:eastAsia="Arial" w:hint="default"/>
      <w:b/>
      <w:spacing w:val="-2"/>
      <w:sz w:val="24"/>
      <w:szCs w:val="24"/>
    </w:rPr>
  </w:style>
  <w:style w:type="character" w:customStyle="1" w:styleId="WW8Num36z0">
    <w:name w:val="WW8Num36z0"/>
    <w:rsid w:val="00A91E5D"/>
    <w:rPr>
      <w:rFonts w:eastAsia="Arial" w:hint="default"/>
      <w:spacing w:val="-2"/>
      <w:sz w:val="24"/>
      <w:szCs w:val="24"/>
    </w:rPr>
  </w:style>
  <w:style w:type="character" w:customStyle="1" w:styleId="WW8Num37z0">
    <w:name w:val="WW8Num37z0"/>
    <w:rsid w:val="00A91E5D"/>
    <w:rPr>
      <w:rFonts w:hint="default"/>
      <w:spacing w:val="-2"/>
      <w:sz w:val="24"/>
      <w:szCs w:val="24"/>
    </w:rPr>
  </w:style>
  <w:style w:type="character" w:customStyle="1" w:styleId="WW8Num38z0">
    <w:name w:val="WW8Num38z0"/>
    <w:rsid w:val="00A91E5D"/>
    <w:rPr>
      <w:rFonts w:hint="default"/>
      <w:sz w:val="24"/>
      <w:szCs w:val="24"/>
    </w:rPr>
  </w:style>
  <w:style w:type="character" w:customStyle="1" w:styleId="WW8Num39z0">
    <w:name w:val="WW8Num39z0"/>
    <w:rsid w:val="00A91E5D"/>
    <w:rPr>
      <w:rFonts w:hint="default"/>
      <w:color w:val="auto"/>
    </w:rPr>
  </w:style>
  <w:style w:type="character" w:customStyle="1" w:styleId="WW8Num40z0">
    <w:name w:val="WW8Num40z0"/>
    <w:rsid w:val="00A91E5D"/>
    <w:rPr>
      <w:rFonts w:ascii="Symbol" w:hAnsi="Symbol" w:cs="Symbol" w:hint="default"/>
      <w:sz w:val="24"/>
      <w:szCs w:val="24"/>
    </w:rPr>
  </w:style>
  <w:style w:type="character" w:customStyle="1" w:styleId="WW8Num41z0">
    <w:name w:val="WW8Num41z0"/>
    <w:rsid w:val="00A91E5D"/>
    <w:rPr>
      <w:rFonts w:eastAsia="Yu Gothic" w:hint="default"/>
      <w:b/>
      <w:bCs/>
      <w:iCs/>
      <w:sz w:val="24"/>
      <w:szCs w:val="24"/>
      <w:lang w:eastAsia="pl-PL" w:bidi="pl-PL"/>
    </w:rPr>
  </w:style>
  <w:style w:type="character" w:customStyle="1" w:styleId="WW8Num42z0">
    <w:name w:val="WW8Num42z0"/>
    <w:rsid w:val="00A91E5D"/>
    <w:rPr>
      <w:rFonts w:ascii="Times New Roman" w:hAnsi="Times New Roman" w:cs="Symbol" w:hint="default"/>
      <w:b/>
      <w:i w:val="0"/>
      <w:iCs w:val="0"/>
      <w:color w:val="000000"/>
      <w:spacing w:val="1"/>
      <w:sz w:val="24"/>
      <w:szCs w:val="24"/>
    </w:rPr>
  </w:style>
  <w:style w:type="character" w:customStyle="1" w:styleId="WW8Num43z0">
    <w:name w:val="WW8Num43z0"/>
    <w:rsid w:val="00A91E5D"/>
    <w:rPr>
      <w:rFonts w:hint="default"/>
      <w:b/>
      <w:bCs/>
      <w:sz w:val="24"/>
      <w:szCs w:val="22"/>
      <w:lang w:eastAsia="pl-PL" w:bidi="pl-PL"/>
    </w:rPr>
  </w:style>
  <w:style w:type="character" w:customStyle="1" w:styleId="WW8Num44z0">
    <w:name w:val="WW8Num44z0"/>
    <w:rsid w:val="00A91E5D"/>
    <w:rPr>
      <w:rFonts w:hint="default"/>
      <w:b/>
      <w:color w:val="auto"/>
      <w:sz w:val="24"/>
      <w:szCs w:val="24"/>
    </w:rPr>
  </w:style>
  <w:style w:type="character" w:customStyle="1" w:styleId="WW8Num45z0">
    <w:name w:val="WW8Num45z0"/>
    <w:rsid w:val="00A91E5D"/>
    <w:rPr>
      <w:rFonts w:hint="default"/>
      <w:sz w:val="24"/>
      <w:szCs w:val="24"/>
    </w:rPr>
  </w:style>
  <w:style w:type="character" w:customStyle="1" w:styleId="WW8Num46z0">
    <w:name w:val="WW8Num46z0"/>
    <w:rsid w:val="00A91E5D"/>
    <w:rPr>
      <w:rFonts w:hint="default"/>
      <w:sz w:val="24"/>
      <w:szCs w:val="24"/>
    </w:rPr>
  </w:style>
  <w:style w:type="character" w:customStyle="1" w:styleId="WW8Num46z1">
    <w:name w:val="WW8Num46z1"/>
    <w:rsid w:val="00A91E5D"/>
  </w:style>
  <w:style w:type="character" w:customStyle="1" w:styleId="WW8Num46z2">
    <w:name w:val="WW8Num46z2"/>
    <w:rsid w:val="00A91E5D"/>
  </w:style>
  <w:style w:type="character" w:customStyle="1" w:styleId="WW8Num46z3">
    <w:name w:val="WW8Num46z3"/>
    <w:rsid w:val="00A91E5D"/>
  </w:style>
  <w:style w:type="character" w:customStyle="1" w:styleId="WW8Num46z4">
    <w:name w:val="WW8Num46z4"/>
    <w:rsid w:val="00A91E5D"/>
  </w:style>
  <w:style w:type="character" w:customStyle="1" w:styleId="WW8Num46z5">
    <w:name w:val="WW8Num46z5"/>
    <w:rsid w:val="00A91E5D"/>
  </w:style>
  <w:style w:type="character" w:customStyle="1" w:styleId="WW8Num46z6">
    <w:name w:val="WW8Num46z6"/>
    <w:rsid w:val="00A91E5D"/>
  </w:style>
  <w:style w:type="character" w:customStyle="1" w:styleId="WW8Num46z7">
    <w:name w:val="WW8Num46z7"/>
    <w:rsid w:val="00A91E5D"/>
  </w:style>
  <w:style w:type="character" w:customStyle="1" w:styleId="WW8Num46z8">
    <w:name w:val="WW8Num46z8"/>
    <w:rsid w:val="00A91E5D"/>
  </w:style>
  <w:style w:type="character" w:customStyle="1" w:styleId="WW8Num1z1">
    <w:name w:val="WW8Num1z1"/>
    <w:rsid w:val="00A91E5D"/>
    <w:rPr>
      <w:rFonts w:ascii="Times New Roman" w:eastAsia="SimSun" w:hAnsi="Times New Roman" w:cs="Times New Roman"/>
    </w:rPr>
  </w:style>
  <w:style w:type="character" w:customStyle="1" w:styleId="WW8Num1z2">
    <w:name w:val="WW8Num1z2"/>
    <w:rsid w:val="00A91E5D"/>
  </w:style>
  <w:style w:type="character" w:customStyle="1" w:styleId="WW8Num1z3">
    <w:name w:val="WW8Num1z3"/>
    <w:rsid w:val="00A91E5D"/>
  </w:style>
  <w:style w:type="character" w:customStyle="1" w:styleId="WW8Num1z4">
    <w:name w:val="WW8Num1z4"/>
    <w:rsid w:val="00A91E5D"/>
  </w:style>
  <w:style w:type="character" w:customStyle="1" w:styleId="WW8Num1z5">
    <w:name w:val="WW8Num1z5"/>
    <w:rsid w:val="00A91E5D"/>
  </w:style>
  <w:style w:type="character" w:customStyle="1" w:styleId="WW8Num1z6">
    <w:name w:val="WW8Num1z6"/>
    <w:rsid w:val="00A91E5D"/>
  </w:style>
  <w:style w:type="character" w:customStyle="1" w:styleId="WW8Num1z7">
    <w:name w:val="WW8Num1z7"/>
    <w:rsid w:val="00A91E5D"/>
  </w:style>
  <w:style w:type="character" w:customStyle="1" w:styleId="WW8Num1z8">
    <w:name w:val="WW8Num1z8"/>
    <w:rsid w:val="00A91E5D"/>
  </w:style>
  <w:style w:type="character" w:customStyle="1" w:styleId="WW8Num2z1">
    <w:name w:val="WW8Num2z1"/>
    <w:rsid w:val="00A91E5D"/>
  </w:style>
  <w:style w:type="character" w:customStyle="1" w:styleId="WW8Num2z2">
    <w:name w:val="WW8Num2z2"/>
    <w:rsid w:val="00A91E5D"/>
  </w:style>
  <w:style w:type="character" w:customStyle="1" w:styleId="WW8Num2z3">
    <w:name w:val="WW8Num2z3"/>
    <w:rsid w:val="00A91E5D"/>
  </w:style>
  <w:style w:type="character" w:customStyle="1" w:styleId="WW8Num2z4">
    <w:name w:val="WW8Num2z4"/>
    <w:rsid w:val="00A91E5D"/>
  </w:style>
  <w:style w:type="character" w:customStyle="1" w:styleId="WW8Num2z5">
    <w:name w:val="WW8Num2z5"/>
    <w:rsid w:val="00A91E5D"/>
  </w:style>
  <w:style w:type="character" w:customStyle="1" w:styleId="WW8Num2z6">
    <w:name w:val="WW8Num2z6"/>
    <w:rsid w:val="00A91E5D"/>
  </w:style>
  <w:style w:type="character" w:customStyle="1" w:styleId="WW8Num2z7">
    <w:name w:val="WW8Num2z7"/>
    <w:rsid w:val="00A91E5D"/>
  </w:style>
  <w:style w:type="character" w:customStyle="1" w:styleId="WW8Num2z8">
    <w:name w:val="WW8Num2z8"/>
    <w:rsid w:val="00A91E5D"/>
  </w:style>
  <w:style w:type="character" w:customStyle="1" w:styleId="WW8Num3z1">
    <w:name w:val="WW8Num3z1"/>
    <w:rsid w:val="00A91E5D"/>
  </w:style>
  <w:style w:type="character" w:customStyle="1" w:styleId="WW8Num3z2">
    <w:name w:val="WW8Num3z2"/>
    <w:rsid w:val="00A91E5D"/>
  </w:style>
  <w:style w:type="character" w:customStyle="1" w:styleId="WW8Num3z3">
    <w:name w:val="WW8Num3z3"/>
    <w:rsid w:val="00A91E5D"/>
  </w:style>
  <w:style w:type="character" w:customStyle="1" w:styleId="WW8Num3z4">
    <w:name w:val="WW8Num3z4"/>
    <w:rsid w:val="00A91E5D"/>
  </w:style>
  <w:style w:type="character" w:customStyle="1" w:styleId="WW8Num3z5">
    <w:name w:val="WW8Num3z5"/>
    <w:rsid w:val="00A91E5D"/>
  </w:style>
  <w:style w:type="character" w:customStyle="1" w:styleId="WW8Num3z6">
    <w:name w:val="WW8Num3z6"/>
    <w:rsid w:val="00A91E5D"/>
  </w:style>
  <w:style w:type="character" w:customStyle="1" w:styleId="WW8Num3z7">
    <w:name w:val="WW8Num3z7"/>
    <w:rsid w:val="00A91E5D"/>
  </w:style>
  <w:style w:type="character" w:customStyle="1" w:styleId="WW8Num3z8">
    <w:name w:val="WW8Num3z8"/>
    <w:rsid w:val="00A91E5D"/>
  </w:style>
  <w:style w:type="character" w:customStyle="1" w:styleId="WW8Num4z1">
    <w:name w:val="WW8Num4z1"/>
    <w:rsid w:val="00A91E5D"/>
  </w:style>
  <w:style w:type="character" w:customStyle="1" w:styleId="WW8Num4z2">
    <w:name w:val="WW8Num4z2"/>
    <w:rsid w:val="00A91E5D"/>
  </w:style>
  <w:style w:type="character" w:customStyle="1" w:styleId="WW8Num4z3">
    <w:name w:val="WW8Num4z3"/>
    <w:rsid w:val="00A91E5D"/>
  </w:style>
  <w:style w:type="character" w:customStyle="1" w:styleId="WW8Num4z4">
    <w:name w:val="WW8Num4z4"/>
    <w:rsid w:val="00A91E5D"/>
  </w:style>
  <w:style w:type="character" w:customStyle="1" w:styleId="WW8Num4z5">
    <w:name w:val="WW8Num4z5"/>
    <w:rsid w:val="00A91E5D"/>
  </w:style>
  <w:style w:type="character" w:customStyle="1" w:styleId="WW8Num4z6">
    <w:name w:val="WW8Num4z6"/>
    <w:rsid w:val="00A91E5D"/>
  </w:style>
  <w:style w:type="character" w:customStyle="1" w:styleId="WW8Num4z7">
    <w:name w:val="WW8Num4z7"/>
    <w:rsid w:val="00A91E5D"/>
  </w:style>
  <w:style w:type="character" w:customStyle="1" w:styleId="WW8Num4z8">
    <w:name w:val="WW8Num4z8"/>
    <w:rsid w:val="00A91E5D"/>
  </w:style>
  <w:style w:type="character" w:customStyle="1" w:styleId="WW8Num5z1">
    <w:name w:val="WW8Num5z1"/>
    <w:rsid w:val="00A91E5D"/>
  </w:style>
  <w:style w:type="character" w:customStyle="1" w:styleId="WW8Num5z2">
    <w:name w:val="WW8Num5z2"/>
    <w:rsid w:val="00A91E5D"/>
  </w:style>
  <w:style w:type="character" w:customStyle="1" w:styleId="WW8Num5z3">
    <w:name w:val="WW8Num5z3"/>
    <w:rsid w:val="00A91E5D"/>
  </w:style>
  <w:style w:type="character" w:customStyle="1" w:styleId="WW8Num5z4">
    <w:name w:val="WW8Num5z4"/>
    <w:rsid w:val="00A91E5D"/>
  </w:style>
  <w:style w:type="character" w:customStyle="1" w:styleId="WW8Num5z5">
    <w:name w:val="WW8Num5z5"/>
    <w:rsid w:val="00A91E5D"/>
  </w:style>
  <w:style w:type="character" w:customStyle="1" w:styleId="WW8Num5z6">
    <w:name w:val="WW8Num5z6"/>
    <w:rsid w:val="00A91E5D"/>
  </w:style>
  <w:style w:type="character" w:customStyle="1" w:styleId="WW8Num5z7">
    <w:name w:val="WW8Num5z7"/>
    <w:rsid w:val="00A91E5D"/>
  </w:style>
  <w:style w:type="character" w:customStyle="1" w:styleId="WW8Num5z8">
    <w:name w:val="WW8Num5z8"/>
    <w:rsid w:val="00A91E5D"/>
  </w:style>
  <w:style w:type="character" w:customStyle="1" w:styleId="WW8Num6z1">
    <w:name w:val="WW8Num6z1"/>
    <w:rsid w:val="00A91E5D"/>
  </w:style>
  <w:style w:type="character" w:customStyle="1" w:styleId="WW8Num6z2">
    <w:name w:val="WW8Num6z2"/>
    <w:rsid w:val="00A91E5D"/>
  </w:style>
  <w:style w:type="character" w:customStyle="1" w:styleId="WW8Num6z3">
    <w:name w:val="WW8Num6z3"/>
    <w:rsid w:val="00A91E5D"/>
  </w:style>
  <w:style w:type="character" w:customStyle="1" w:styleId="WW8Num6z4">
    <w:name w:val="WW8Num6z4"/>
    <w:rsid w:val="00A91E5D"/>
  </w:style>
  <w:style w:type="character" w:customStyle="1" w:styleId="WW8Num6z5">
    <w:name w:val="WW8Num6z5"/>
    <w:rsid w:val="00A91E5D"/>
  </w:style>
  <w:style w:type="character" w:customStyle="1" w:styleId="WW8Num6z6">
    <w:name w:val="WW8Num6z6"/>
    <w:rsid w:val="00A91E5D"/>
  </w:style>
  <w:style w:type="character" w:customStyle="1" w:styleId="WW8Num6z7">
    <w:name w:val="WW8Num6z7"/>
    <w:rsid w:val="00A91E5D"/>
  </w:style>
  <w:style w:type="character" w:customStyle="1" w:styleId="WW8Num6z8">
    <w:name w:val="WW8Num6z8"/>
    <w:rsid w:val="00A91E5D"/>
  </w:style>
  <w:style w:type="character" w:customStyle="1" w:styleId="WW8Num7z1">
    <w:name w:val="WW8Num7z1"/>
    <w:rsid w:val="00A91E5D"/>
  </w:style>
  <w:style w:type="character" w:customStyle="1" w:styleId="WW8Num7z2">
    <w:name w:val="WW8Num7z2"/>
    <w:rsid w:val="00A91E5D"/>
  </w:style>
  <w:style w:type="character" w:customStyle="1" w:styleId="WW8Num7z3">
    <w:name w:val="WW8Num7z3"/>
    <w:rsid w:val="00A91E5D"/>
  </w:style>
  <w:style w:type="character" w:customStyle="1" w:styleId="WW8Num7z4">
    <w:name w:val="WW8Num7z4"/>
    <w:rsid w:val="00A91E5D"/>
  </w:style>
  <w:style w:type="character" w:customStyle="1" w:styleId="WW8Num7z5">
    <w:name w:val="WW8Num7z5"/>
    <w:rsid w:val="00A91E5D"/>
  </w:style>
  <w:style w:type="character" w:customStyle="1" w:styleId="WW8Num7z6">
    <w:name w:val="WW8Num7z6"/>
    <w:rsid w:val="00A91E5D"/>
  </w:style>
  <w:style w:type="character" w:customStyle="1" w:styleId="WW8Num7z7">
    <w:name w:val="WW8Num7z7"/>
    <w:rsid w:val="00A91E5D"/>
  </w:style>
  <w:style w:type="character" w:customStyle="1" w:styleId="WW8Num7z8">
    <w:name w:val="WW8Num7z8"/>
    <w:rsid w:val="00A91E5D"/>
  </w:style>
  <w:style w:type="character" w:customStyle="1" w:styleId="WW8Num8z1">
    <w:name w:val="WW8Num8z1"/>
    <w:rsid w:val="00A91E5D"/>
  </w:style>
  <w:style w:type="character" w:customStyle="1" w:styleId="WW8Num8z2">
    <w:name w:val="WW8Num8z2"/>
    <w:rsid w:val="00A91E5D"/>
  </w:style>
  <w:style w:type="character" w:customStyle="1" w:styleId="WW8Num8z3">
    <w:name w:val="WW8Num8z3"/>
    <w:rsid w:val="00A91E5D"/>
  </w:style>
  <w:style w:type="character" w:customStyle="1" w:styleId="WW8Num8z4">
    <w:name w:val="WW8Num8z4"/>
    <w:rsid w:val="00A91E5D"/>
  </w:style>
  <w:style w:type="character" w:customStyle="1" w:styleId="WW8Num8z5">
    <w:name w:val="WW8Num8z5"/>
    <w:rsid w:val="00A91E5D"/>
  </w:style>
  <w:style w:type="character" w:customStyle="1" w:styleId="WW8Num8z6">
    <w:name w:val="WW8Num8z6"/>
    <w:rsid w:val="00A91E5D"/>
  </w:style>
  <w:style w:type="character" w:customStyle="1" w:styleId="WW8Num8z7">
    <w:name w:val="WW8Num8z7"/>
    <w:rsid w:val="00A91E5D"/>
  </w:style>
  <w:style w:type="character" w:customStyle="1" w:styleId="WW8Num8z8">
    <w:name w:val="WW8Num8z8"/>
    <w:rsid w:val="00A91E5D"/>
  </w:style>
  <w:style w:type="character" w:customStyle="1" w:styleId="WW8Num9z1">
    <w:name w:val="WW8Num9z1"/>
    <w:rsid w:val="00A91E5D"/>
  </w:style>
  <w:style w:type="character" w:customStyle="1" w:styleId="WW8Num9z2">
    <w:name w:val="WW8Num9z2"/>
    <w:rsid w:val="00A91E5D"/>
  </w:style>
  <w:style w:type="character" w:customStyle="1" w:styleId="WW8Num9z3">
    <w:name w:val="WW8Num9z3"/>
    <w:rsid w:val="00A91E5D"/>
  </w:style>
  <w:style w:type="character" w:customStyle="1" w:styleId="WW8Num9z4">
    <w:name w:val="WW8Num9z4"/>
    <w:rsid w:val="00A91E5D"/>
  </w:style>
  <w:style w:type="character" w:customStyle="1" w:styleId="WW8Num9z5">
    <w:name w:val="WW8Num9z5"/>
    <w:rsid w:val="00A91E5D"/>
  </w:style>
  <w:style w:type="character" w:customStyle="1" w:styleId="WW8Num9z6">
    <w:name w:val="WW8Num9z6"/>
    <w:rsid w:val="00A91E5D"/>
  </w:style>
  <w:style w:type="character" w:customStyle="1" w:styleId="WW8Num9z7">
    <w:name w:val="WW8Num9z7"/>
    <w:rsid w:val="00A91E5D"/>
  </w:style>
  <w:style w:type="character" w:customStyle="1" w:styleId="WW8Num9z8">
    <w:name w:val="WW8Num9z8"/>
    <w:rsid w:val="00A91E5D"/>
  </w:style>
  <w:style w:type="character" w:customStyle="1" w:styleId="WW8Num10z1">
    <w:name w:val="WW8Num10z1"/>
    <w:rsid w:val="00A91E5D"/>
  </w:style>
  <w:style w:type="character" w:customStyle="1" w:styleId="WW8Num10z2">
    <w:name w:val="WW8Num10z2"/>
    <w:rsid w:val="00A91E5D"/>
  </w:style>
  <w:style w:type="character" w:customStyle="1" w:styleId="WW8Num10z3">
    <w:name w:val="WW8Num10z3"/>
    <w:rsid w:val="00A91E5D"/>
  </w:style>
  <w:style w:type="character" w:customStyle="1" w:styleId="WW8Num10z4">
    <w:name w:val="WW8Num10z4"/>
    <w:rsid w:val="00A91E5D"/>
  </w:style>
  <w:style w:type="character" w:customStyle="1" w:styleId="WW8Num10z5">
    <w:name w:val="WW8Num10z5"/>
    <w:rsid w:val="00A91E5D"/>
  </w:style>
  <w:style w:type="character" w:customStyle="1" w:styleId="WW8Num10z6">
    <w:name w:val="WW8Num10z6"/>
    <w:rsid w:val="00A91E5D"/>
  </w:style>
  <w:style w:type="character" w:customStyle="1" w:styleId="WW8Num10z7">
    <w:name w:val="WW8Num10z7"/>
    <w:rsid w:val="00A91E5D"/>
  </w:style>
  <w:style w:type="character" w:customStyle="1" w:styleId="WW8Num10z8">
    <w:name w:val="WW8Num10z8"/>
    <w:rsid w:val="00A91E5D"/>
  </w:style>
  <w:style w:type="character" w:customStyle="1" w:styleId="WW8Num11z1">
    <w:name w:val="WW8Num11z1"/>
    <w:rsid w:val="00A91E5D"/>
    <w:rPr>
      <w:rFonts w:ascii="Courier New" w:hAnsi="Courier New" w:cs="Courier New" w:hint="default"/>
    </w:rPr>
  </w:style>
  <w:style w:type="character" w:customStyle="1" w:styleId="WW8Num11z2">
    <w:name w:val="WW8Num11z2"/>
    <w:rsid w:val="00A91E5D"/>
    <w:rPr>
      <w:rFonts w:ascii="Wingdings" w:hAnsi="Wingdings" w:cs="Wingdings" w:hint="default"/>
    </w:rPr>
  </w:style>
  <w:style w:type="character" w:customStyle="1" w:styleId="WW8Num12z1">
    <w:name w:val="WW8Num12z1"/>
    <w:rsid w:val="00A91E5D"/>
  </w:style>
  <w:style w:type="character" w:customStyle="1" w:styleId="WW8Num12z2">
    <w:name w:val="WW8Num12z2"/>
    <w:rsid w:val="00A91E5D"/>
  </w:style>
  <w:style w:type="character" w:customStyle="1" w:styleId="WW8Num12z3">
    <w:name w:val="WW8Num12z3"/>
    <w:rsid w:val="00A91E5D"/>
  </w:style>
  <w:style w:type="character" w:customStyle="1" w:styleId="WW8Num12z4">
    <w:name w:val="WW8Num12z4"/>
    <w:rsid w:val="00A91E5D"/>
  </w:style>
  <w:style w:type="character" w:customStyle="1" w:styleId="WW8Num12z5">
    <w:name w:val="WW8Num12z5"/>
    <w:rsid w:val="00A91E5D"/>
  </w:style>
  <w:style w:type="character" w:customStyle="1" w:styleId="WW8Num12z6">
    <w:name w:val="WW8Num12z6"/>
    <w:rsid w:val="00A91E5D"/>
  </w:style>
  <w:style w:type="character" w:customStyle="1" w:styleId="WW8Num12z7">
    <w:name w:val="WW8Num12z7"/>
    <w:rsid w:val="00A91E5D"/>
  </w:style>
  <w:style w:type="character" w:customStyle="1" w:styleId="WW8Num12z8">
    <w:name w:val="WW8Num12z8"/>
    <w:rsid w:val="00A91E5D"/>
  </w:style>
  <w:style w:type="character" w:customStyle="1" w:styleId="WW8Num13z1">
    <w:name w:val="WW8Num13z1"/>
    <w:rsid w:val="00A91E5D"/>
  </w:style>
  <w:style w:type="character" w:customStyle="1" w:styleId="WW8Num13z2">
    <w:name w:val="WW8Num13z2"/>
    <w:rsid w:val="00A91E5D"/>
  </w:style>
  <w:style w:type="character" w:customStyle="1" w:styleId="WW8Num13z3">
    <w:name w:val="WW8Num13z3"/>
    <w:rsid w:val="00A91E5D"/>
  </w:style>
  <w:style w:type="character" w:customStyle="1" w:styleId="WW8Num13z4">
    <w:name w:val="WW8Num13z4"/>
    <w:rsid w:val="00A91E5D"/>
  </w:style>
  <w:style w:type="character" w:customStyle="1" w:styleId="WW8Num13z5">
    <w:name w:val="WW8Num13z5"/>
    <w:rsid w:val="00A91E5D"/>
  </w:style>
  <w:style w:type="character" w:customStyle="1" w:styleId="WW8Num13z6">
    <w:name w:val="WW8Num13z6"/>
    <w:rsid w:val="00A91E5D"/>
  </w:style>
  <w:style w:type="character" w:customStyle="1" w:styleId="WW8Num13z7">
    <w:name w:val="WW8Num13z7"/>
    <w:rsid w:val="00A91E5D"/>
  </w:style>
  <w:style w:type="character" w:customStyle="1" w:styleId="WW8Num13z8">
    <w:name w:val="WW8Num13z8"/>
    <w:rsid w:val="00A91E5D"/>
  </w:style>
  <w:style w:type="character" w:customStyle="1" w:styleId="WW8Num14z1">
    <w:name w:val="WW8Num14z1"/>
    <w:rsid w:val="00A91E5D"/>
  </w:style>
  <w:style w:type="character" w:customStyle="1" w:styleId="WW8Num14z2">
    <w:name w:val="WW8Num14z2"/>
    <w:rsid w:val="00A91E5D"/>
  </w:style>
  <w:style w:type="character" w:customStyle="1" w:styleId="WW8Num14z3">
    <w:name w:val="WW8Num14z3"/>
    <w:rsid w:val="00A91E5D"/>
  </w:style>
  <w:style w:type="character" w:customStyle="1" w:styleId="WW8Num14z4">
    <w:name w:val="WW8Num14z4"/>
    <w:rsid w:val="00A91E5D"/>
  </w:style>
  <w:style w:type="character" w:customStyle="1" w:styleId="WW8Num14z5">
    <w:name w:val="WW8Num14z5"/>
    <w:rsid w:val="00A91E5D"/>
  </w:style>
  <w:style w:type="character" w:customStyle="1" w:styleId="WW8Num14z6">
    <w:name w:val="WW8Num14z6"/>
    <w:rsid w:val="00A91E5D"/>
  </w:style>
  <w:style w:type="character" w:customStyle="1" w:styleId="WW8Num14z7">
    <w:name w:val="WW8Num14z7"/>
    <w:rsid w:val="00A91E5D"/>
  </w:style>
  <w:style w:type="character" w:customStyle="1" w:styleId="WW8Num14z8">
    <w:name w:val="WW8Num14z8"/>
    <w:rsid w:val="00A91E5D"/>
  </w:style>
  <w:style w:type="character" w:customStyle="1" w:styleId="WW8Num15z1">
    <w:name w:val="WW8Num15z1"/>
    <w:rsid w:val="00A91E5D"/>
  </w:style>
  <w:style w:type="character" w:customStyle="1" w:styleId="WW8Num15z2">
    <w:name w:val="WW8Num15z2"/>
    <w:rsid w:val="00A91E5D"/>
  </w:style>
  <w:style w:type="character" w:customStyle="1" w:styleId="WW8Num15z3">
    <w:name w:val="WW8Num15z3"/>
    <w:rsid w:val="00A91E5D"/>
  </w:style>
  <w:style w:type="character" w:customStyle="1" w:styleId="WW8Num15z4">
    <w:name w:val="WW8Num15z4"/>
    <w:rsid w:val="00A91E5D"/>
  </w:style>
  <w:style w:type="character" w:customStyle="1" w:styleId="WW8Num15z5">
    <w:name w:val="WW8Num15z5"/>
    <w:rsid w:val="00A91E5D"/>
  </w:style>
  <w:style w:type="character" w:customStyle="1" w:styleId="WW8Num15z6">
    <w:name w:val="WW8Num15z6"/>
    <w:rsid w:val="00A91E5D"/>
  </w:style>
  <w:style w:type="character" w:customStyle="1" w:styleId="WW8Num15z7">
    <w:name w:val="WW8Num15z7"/>
    <w:rsid w:val="00A91E5D"/>
  </w:style>
  <w:style w:type="character" w:customStyle="1" w:styleId="WW8Num15z8">
    <w:name w:val="WW8Num15z8"/>
    <w:rsid w:val="00A91E5D"/>
  </w:style>
  <w:style w:type="character" w:customStyle="1" w:styleId="WW8Num16z1">
    <w:name w:val="WW8Num16z1"/>
    <w:rsid w:val="00A91E5D"/>
  </w:style>
  <w:style w:type="character" w:customStyle="1" w:styleId="WW8Num16z2">
    <w:name w:val="WW8Num16z2"/>
    <w:rsid w:val="00A91E5D"/>
  </w:style>
  <w:style w:type="character" w:customStyle="1" w:styleId="WW8Num16z3">
    <w:name w:val="WW8Num16z3"/>
    <w:rsid w:val="00A91E5D"/>
  </w:style>
  <w:style w:type="character" w:customStyle="1" w:styleId="WW8Num16z4">
    <w:name w:val="WW8Num16z4"/>
    <w:rsid w:val="00A91E5D"/>
  </w:style>
  <w:style w:type="character" w:customStyle="1" w:styleId="WW8Num16z5">
    <w:name w:val="WW8Num16z5"/>
    <w:rsid w:val="00A91E5D"/>
  </w:style>
  <w:style w:type="character" w:customStyle="1" w:styleId="WW8Num16z6">
    <w:name w:val="WW8Num16z6"/>
    <w:rsid w:val="00A91E5D"/>
  </w:style>
  <w:style w:type="character" w:customStyle="1" w:styleId="WW8Num16z7">
    <w:name w:val="WW8Num16z7"/>
    <w:rsid w:val="00A91E5D"/>
  </w:style>
  <w:style w:type="character" w:customStyle="1" w:styleId="WW8Num16z8">
    <w:name w:val="WW8Num16z8"/>
    <w:rsid w:val="00A91E5D"/>
  </w:style>
  <w:style w:type="character" w:customStyle="1" w:styleId="WW8Num17z1">
    <w:name w:val="WW8Num17z1"/>
    <w:rsid w:val="00A91E5D"/>
  </w:style>
  <w:style w:type="character" w:customStyle="1" w:styleId="WW8Num17z2">
    <w:name w:val="WW8Num17z2"/>
    <w:rsid w:val="00A91E5D"/>
  </w:style>
  <w:style w:type="character" w:customStyle="1" w:styleId="WW8Num17z3">
    <w:name w:val="WW8Num17z3"/>
    <w:rsid w:val="00A91E5D"/>
  </w:style>
  <w:style w:type="character" w:customStyle="1" w:styleId="WW8Num17z4">
    <w:name w:val="WW8Num17z4"/>
    <w:rsid w:val="00A91E5D"/>
  </w:style>
  <w:style w:type="character" w:customStyle="1" w:styleId="WW8Num17z5">
    <w:name w:val="WW8Num17z5"/>
    <w:rsid w:val="00A91E5D"/>
  </w:style>
  <w:style w:type="character" w:customStyle="1" w:styleId="WW8Num17z6">
    <w:name w:val="WW8Num17z6"/>
    <w:rsid w:val="00A91E5D"/>
  </w:style>
  <w:style w:type="character" w:customStyle="1" w:styleId="WW8Num17z7">
    <w:name w:val="WW8Num17z7"/>
    <w:rsid w:val="00A91E5D"/>
  </w:style>
  <w:style w:type="character" w:customStyle="1" w:styleId="WW8Num17z8">
    <w:name w:val="WW8Num17z8"/>
    <w:rsid w:val="00A91E5D"/>
  </w:style>
  <w:style w:type="character" w:customStyle="1" w:styleId="WW8Num18z1">
    <w:name w:val="WW8Num18z1"/>
    <w:rsid w:val="00A91E5D"/>
  </w:style>
  <w:style w:type="character" w:customStyle="1" w:styleId="WW8Num18z2">
    <w:name w:val="WW8Num18z2"/>
    <w:rsid w:val="00A91E5D"/>
    <w:rPr>
      <w:rFonts w:ascii="Times New Roman" w:eastAsia="Times New Roman" w:hAnsi="Times New Roman" w:cs="Times New Roman"/>
    </w:rPr>
  </w:style>
  <w:style w:type="character" w:customStyle="1" w:styleId="WW8Num18z3">
    <w:name w:val="WW8Num18z3"/>
    <w:rsid w:val="00A91E5D"/>
  </w:style>
  <w:style w:type="character" w:customStyle="1" w:styleId="WW8Num18z4">
    <w:name w:val="WW8Num18z4"/>
    <w:rsid w:val="00A91E5D"/>
  </w:style>
  <w:style w:type="character" w:customStyle="1" w:styleId="WW8Num18z5">
    <w:name w:val="WW8Num18z5"/>
    <w:rsid w:val="00A91E5D"/>
  </w:style>
  <w:style w:type="character" w:customStyle="1" w:styleId="WW8Num18z6">
    <w:name w:val="WW8Num18z6"/>
    <w:rsid w:val="00A91E5D"/>
  </w:style>
  <w:style w:type="character" w:customStyle="1" w:styleId="WW8Num18z7">
    <w:name w:val="WW8Num18z7"/>
    <w:rsid w:val="00A91E5D"/>
  </w:style>
  <w:style w:type="character" w:customStyle="1" w:styleId="WW8Num18z8">
    <w:name w:val="WW8Num18z8"/>
    <w:rsid w:val="00A91E5D"/>
  </w:style>
  <w:style w:type="character" w:customStyle="1" w:styleId="WW8Num19z1">
    <w:name w:val="WW8Num19z1"/>
    <w:rsid w:val="00A91E5D"/>
    <w:rPr>
      <w:rFonts w:ascii="Courier New" w:hAnsi="Courier New" w:cs="Courier New" w:hint="default"/>
    </w:rPr>
  </w:style>
  <w:style w:type="character" w:customStyle="1" w:styleId="WW8Num19z2">
    <w:name w:val="WW8Num19z2"/>
    <w:rsid w:val="00A91E5D"/>
    <w:rPr>
      <w:rFonts w:ascii="Wingdings" w:hAnsi="Wingdings" w:cs="Wingdings" w:hint="default"/>
    </w:rPr>
  </w:style>
  <w:style w:type="character" w:customStyle="1" w:styleId="WW8Num20z1">
    <w:name w:val="WW8Num20z1"/>
    <w:rsid w:val="00A91E5D"/>
  </w:style>
  <w:style w:type="character" w:customStyle="1" w:styleId="WW8Num20z2">
    <w:name w:val="WW8Num20z2"/>
    <w:rsid w:val="00A91E5D"/>
  </w:style>
  <w:style w:type="character" w:customStyle="1" w:styleId="WW8Num20z3">
    <w:name w:val="WW8Num20z3"/>
    <w:rsid w:val="00A91E5D"/>
  </w:style>
  <w:style w:type="character" w:customStyle="1" w:styleId="WW8Num20z4">
    <w:name w:val="WW8Num20z4"/>
    <w:rsid w:val="00A91E5D"/>
  </w:style>
  <w:style w:type="character" w:customStyle="1" w:styleId="WW8Num20z5">
    <w:name w:val="WW8Num20z5"/>
    <w:rsid w:val="00A91E5D"/>
  </w:style>
  <w:style w:type="character" w:customStyle="1" w:styleId="WW8Num20z6">
    <w:name w:val="WW8Num20z6"/>
    <w:rsid w:val="00A91E5D"/>
  </w:style>
  <w:style w:type="character" w:customStyle="1" w:styleId="WW8Num20z7">
    <w:name w:val="WW8Num20z7"/>
    <w:rsid w:val="00A91E5D"/>
  </w:style>
  <w:style w:type="character" w:customStyle="1" w:styleId="WW8Num20z8">
    <w:name w:val="WW8Num20z8"/>
    <w:rsid w:val="00A91E5D"/>
  </w:style>
  <w:style w:type="character" w:customStyle="1" w:styleId="WW8Num21z1">
    <w:name w:val="WW8Num21z1"/>
    <w:rsid w:val="00A91E5D"/>
  </w:style>
  <w:style w:type="character" w:customStyle="1" w:styleId="WW8Num21z2">
    <w:name w:val="WW8Num21z2"/>
    <w:rsid w:val="00A91E5D"/>
  </w:style>
  <w:style w:type="character" w:customStyle="1" w:styleId="WW8Num21z3">
    <w:name w:val="WW8Num21z3"/>
    <w:rsid w:val="00A91E5D"/>
  </w:style>
  <w:style w:type="character" w:customStyle="1" w:styleId="WW8Num21z4">
    <w:name w:val="WW8Num21z4"/>
    <w:rsid w:val="00A91E5D"/>
  </w:style>
  <w:style w:type="character" w:customStyle="1" w:styleId="WW8Num21z5">
    <w:name w:val="WW8Num21z5"/>
    <w:rsid w:val="00A91E5D"/>
  </w:style>
  <w:style w:type="character" w:customStyle="1" w:styleId="WW8Num21z6">
    <w:name w:val="WW8Num21z6"/>
    <w:rsid w:val="00A91E5D"/>
  </w:style>
  <w:style w:type="character" w:customStyle="1" w:styleId="WW8Num21z7">
    <w:name w:val="WW8Num21z7"/>
    <w:rsid w:val="00A91E5D"/>
  </w:style>
  <w:style w:type="character" w:customStyle="1" w:styleId="WW8Num21z8">
    <w:name w:val="WW8Num21z8"/>
    <w:rsid w:val="00A91E5D"/>
  </w:style>
  <w:style w:type="character" w:customStyle="1" w:styleId="WW8Num22z1">
    <w:name w:val="WW8Num22z1"/>
    <w:rsid w:val="00A91E5D"/>
  </w:style>
  <w:style w:type="character" w:customStyle="1" w:styleId="WW8Num22z2">
    <w:name w:val="WW8Num22z2"/>
    <w:rsid w:val="00A91E5D"/>
  </w:style>
  <w:style w:type="character" w:customStyle="1" w:styleId="WW8Num22z3">
    <w:name w:val="WW8Num22z3"/>
    <w:rsid w:val="00A91E5D"/>
  </w:style>
  <w:style w:type="character" w:customStyle="1" w:styleId="WW8Num22z4">
    <w:name w:val="WW8Num22z4"/>
    <w:rsid w:val="00A91E5D"/>
  </w:style>
  <w:style w:type="character" w:customStyle="1" w:styleId="WW8Num22z5">
    <w:name w:val="WW8Num22z5"/>
    <w:rsid w:val="00A91E5D"/>
  </w:style>
  <w:style w:type="character" w:customStyle="1" w:styleId="WW8Num22z6">
    <w:name w:val="WW8Num22z6"/>
    <w:rsid w:val="00A91E5D"/>
  </w:style>
  <w:style w:type="character" w:customStyle="1" w:styleId="WW8Num22z7">
    <w:name w:val="WW8Num22z7"/>
    <w:rsid w:val="00A91E5D"/>
  </w:style>
  <w:style w:type="character" w:customStyle="1" w:styleId="WW8Num22z8">
    <w:name w:val="WW8Num22z8"/>
    <w:rsid w:val="00A91E5D"/>
  </w:style>
  <w:style w:type="character" w:customStyle="1" w:styleId="WW8Num23z1">
    <w:name w:val="WW8Num23z1"/>
    <w:rsid w:val="00A91E5D"/>
  </w:style>
  <w:style w:type="character" w:customStyle="1" w:styleId="WW8Num23z2">
    <w:name w:val="WW8Num23z2"/>
    <w:rsid w:val="00A91E5D"/>
  </w:style>
  <w:style w:type="character" w:customStyle="1" w:styleId="WW8Num23z3">
    <w:name w:val="WW8Num23z3"/>
    <w:rsid w:val="00A91E5D"/>
  </w:style>
  <w:style w:type="character" w:customStyle="1" w:styleId="WW8Num23z4">
    <w:name w:val="WW8Num23z4"/>
    <w:rsid w:val="00A91E5D"/>
  </w:style>
  <w:style w:type="character" w:customStyle="1" w:styleId="WW8Num23z5">
    <w:name w:val="WW8Num23z5"/>
    <w:rsid w:val="00A91E5D"/>
  </w:style>
  <w:style w:type="character" w:customStyle="1" w:styleId="WW8Num23z6">
    <w:name w:val="WW8Num23z6"/>
    <w:rsid w:val="00A91E5D"/>
  </w:style>
  <w:style w:type="character" w:customStyle="1" w:styleId="WW8Num23z7">
    <w:name w:val="WW8Num23z7"/>
    <w:rsid w:val="00A91E5D"/>
  </w:style>
  <w:style w:type="character" w:customStyle="1" w:styleId="WW8Num23z8">
    <w:name w:val="WW8Num23z8"/>
    <w:rsid w:val="00A91E5D"/>
  </w:style>
  <w:style w:type="character" w:customStyle="1" w:styleId="WW8Num24z1">
    <w:name w:val="WW8Num24z1"/>
    <w:rsid w:val="00A91E5D"/>
  </w:style>
  <w:style w:type="character" w:customStyle="1" w:styleId="WW8Num24z2">
    <w:name w:val="WW8Num24z2"/>
    <w:rsid w:val="00A91E5D"/>
  </w:style>
  <w:style w:type="character" w:customStyle="1" w:styleId="WW8Num24z3">
    <w:name w:val="WW8Num24z3"/>
    <w:rsid w:val="00A91E5D"/>
  </w:style>
  <w:style w:type="character" w:customStyle="1" w:styleId="WW8Num24z4">
    <w:name w:val="WW8Num24z4"/>
    <w:rsid w:val="00A91E5D"/>
  </w:style>
  <w:style w:type="character" w:customStyle="1" w:styleId="WW8Num24z5">
    <w:name w:val="WW8Num24z5"/>
    <w:rsid w:val="00A91E5D"/>
  </w:style>
  <w:style w:type="character" w:customStyle="1" w:styleId="WW8Num24z6">
    <w:name w:val="WW8Num24z6"/>
    <w:rsid w:val="00A91E5D"/>
  </w:style>
  <w:style w:type="character" w:customStyle="1" w:styleId="WW8Num24z7">
    <w:name w:val="WW8Num24z7"/>
    <w:rsid w:val="00A91E5D"/>
  </w:style>
  <w:style w:type="character" w:customStyle="1" w:styleId="WW8Num24z8">
    <w:name w:val="WW8Num24z8"/>
    <w:rsid w:val="00A91E5D"/>
  </w:style>
  <w:style w:type="character" w:customStyle="1" w:styleId="WW8Num25z1">
    <w:name w:val="WW8Num25z1"/>
    <w:rsid w:val="00A91E5D"/>
  </w:style>
  <w:style w:type="character" w:customStyle="1" w:styleId="WW8Num25z2">
    <w:name w:val="WW8Num25z2"/>
    <w:rsid w:val="00A91E5D"/>
  </w:style>
  <w:style w:type="character" w:customStyle="1" w:styleId="WW8Num25z3">
    <w:name w:val="WW8Num25z3"/>
    <w:rsid w:val="00A91E5D"/>
  </w:style>
  <w:style w:type="character" w:customStyle="1" w:styleId="WW8Num25z4">
    <w:name w:val="WW8Num25z4"/>
    <w:rsid w:val="00A91E5D"/>
  </w:style>
  <w:style w:type="character" w:customStyle="1" w:styleId="WW8Num25z5">
    <w:name w:val="WW8Num25z5"/>
    <w:rsid w:val="00A91E5D"/>
  </w:style>
  <w:style w:type="character" w:customStyle="1" w:styleId="WW8Num25z6">
    <w:name w:val="WW8Num25z6"/>
    <w:rsid w:val="00A91E5D"/>
  </w:style>
  <w:style w:type="character" w:customStyle="1" w:styleId="WW8Num25z7">
    <w:name w:val="WW8Num25z7"/>
    <w:rsid w:val="00A91E5D"/>
  </w:style>
  <w:style w:type="character" w:customStyle="1" w:styleId="WW8Num25z8">
    <w:name w:val="WW8Num25z8"/>
    <w:rsid w:val="00A91E5D"/>
  </w:style>
  <w:style w:type="character" w:customStyle="1" w:styleId="WW8Num26z1">
    <w:name w:val="WW8Num26z1"/>
    <w:rsid w:val="00A91E5D"/>
  </w:style>
  <w:style w:type="character" w:customStyle="1" w:styleId="WW8Num26z2">
    <w:name w:val="WW8Num26z2"/>
    <w:rsid w:val="00A91E5D"/>
  </w:style>
  <w:style w:type="character" w:customStyle="1" w:styleId="WW8Num26z3">
    <w:name w:val="WW8Num26z3"/>
    <w:rsid w:val="00A91E5D"/>
  </w:style>
  <w:style w:type="character" w:customStyle="1" w:styleId="WW8Num26z4">
    <w:name w:val="WW8Num26z4"/>
    <w:rsid w:val="00A91E5D"/>
  </w:style>
  <w:style w:type="character" w:customStyle="1" w:styleId="WW8Num26z5">
    <w:name w:val="WW8Num26z5"/>
    <w:rsid w:val="00A91E5D"/>
  </w:style>
  <w:style w:type="character" w:customStyle="1" w:styleId="WW8Num26z6">
    <w:name w:val="WW8Num26z6"/>
    <w:rsid w:val="00A91E5D"/>
  </w:style>
  <w:style w:type="character" w:customStyle="1" w:styleId="WW8Num26z7">
    <w:name w:val="WW8Num26z7"/>
    <w:rsid w:val="00A91E5D"/>
  </w:style>
  <w:style w:type="character" w:customStyle="1" w:styleId="WW8Num26z8">
    <w:name w:val="WW8Num26z8"/>
    <w:rsid w:val="00A91E5D"/>
  </w:style>
  <w:style w:type="character" w:customStyle="1" w:styleId="WW8Num27z1">
    <w:name w:val="WW8Num27z1"/>
    <w:rsid w:val="00A91E5D"/>
  </w:style>
  <w:style w:type="character" w:customStyle="1" w:styleId="WW8Num27z2">
    <w:name w:val="WW8Num27z2"/>
    <w:rsid w:val="00A91E5D"/>
  </w:style>
  <w:style w:type="character" w:customStyle="1" w:styleId="WW8Num27z3">
    <w:name w:val="WW8Num27z3"/>
    <w:rsid w:val="00A91E5D"/>
  </w:style>
  <w:style w:type="character" w:customStyle="1" w:styleId="WW8Num27z4">
    <w:name w:val="WW8Num27z4"/>
    <w:rsid w:val="00A91E5D"/>
  </w:style>
  <w:style w:type="character" w:customStyle="1" w:styleId="WW8Num27z5">
    <w:name w:val="WW8Num27z5"/>
    <w:rsid w:val="00A91E5D"/>
  </w:style>
  <w:style w:type="character" w:customStyle="1" w:styleId="WW8Num27z6">
    <w:name w:val="WW8Num27z6"/>
    <w:rsid w:val="00A91E5D"/>
  </w:style>
  <w:style w:type="character" w:customStyle="1" w:styleId="WW8Num27z7">
    <w:name w:val="WW8Num27z7"/>
    <w:rsid w:val="00A91E5D"/>
  </w:style>
  <w:style w:type="character" w:customStyle="1" w:styleId="WW8Num27z8">
    <w:name w:val="WW8Num27z8"/>
    <w:rsid w:val="00A91E5D"/>
  </w:style>
  <w:style w:type="character" w:customStyle="1" w:styleId="WW8Num28z1">
    <w:name w:val="WW8Num28z1"/>
    <w:rsid w:val="00A91E5D"/>
  </w:style>
  <w:style w:type="character" w:customStyle="1" w:styleId="WW8Num28z2">
    <w:name w:val="WW8Num28z2"/>
    <w:rsid w:val="00A91E5D"/>
  </w:style>
  <w:style w:type="character" w:customStyle="1" w:styleId="WW8Num28z3">
    <w:name w:val="WW8Num28z3"/>
    <w:rsid w:val="00A91E5D"/>
  </w:style>
  <w:style w:type="character" w:customStyle="1" w:styleId="WW8Num28z4">
    <w:name w:val="WW8Num28z4"/>
    <w:rsid w:val="00A91E5D"/>
  </w:style>
  <w:style w:type="character" w:customStyle="1" w:styleId="WW8Num28z5">
    <w:name w:val="WW8Num28z5"/>
    <w:rsid w:val="00A91E5D"/>
  </w:style>
  <w:style w:type="character" w:customStyle="1" w:styleId="WW8Num28z6">
    <w:name w:val="WW8Num28z6"/>
    <w:rsid w:val="00A91E5D"/>
  </w:style>
  <w:style w:type="character" w:customStyle="1" w:styleId="WW8Num28z7">
    <w:name w:val="WW8Num28z7"/>
    <w:rsid w:val="00A91E5D"/>
  </w:style>
  <w:style w:type="character" w:customStyle="1" w:styleId="WW8Num28z8">
    <w:name w:val="WW8Num28z8"/>
    <w:rsid w:val="00A91E5D"/>
  </w:style>
  <w:style w:type="character" w:customStyle="1" w:styleId="WW8Num29z1">
    <w:name w:val="WW8Num29z1"/>
    <w:rsid w:val="00A91E5D"/>
  </w:style>
  <w:style w:type="character" w:customStyle="1" w:styleId="WW8Num29z2">
    <w:name w:val="WW8Num29z2"/>
    <w:rsid w:val="00A91E5D"/>
  </w:style>
  <w:style w:type="character" w:customStyle="1" w:styleId="WW8Num29z3">
    <w:name w:val="WW8Num29z3"/>
    <w:rsid w:val="00A91E5D"/>
  </w:style>
  <w:style w:type="character" w:customStyle="1" w:styleId="WW8Num29z4">
    <w:name w:val="WW8Num29z4"/>
    <w:rsid w:val="00A91E5D"/>
  </w:style>
  <w:style w:type="character" w:customStyle="1" w:styleId="WW8Num29z5">
    <w:name w:val="WW8Num29z5"/>
    <w:rsid w:val="00A91E5D"/>
  </w:style>
  <w:style w:type="character" w:customStyle="1" w:styleId="WW8Num29z6">
    <w:name w:val="WW8Num29z6"/>
    <w:rsid w:val="00A91E5D"/>
  </w:style>
  <w:style w:type="character" w:customStyle="1" w:styleId="WW8Num29z7">
    <w:name w:val="WW8Num29z7"/>
    <w:rsid w:val="00A91E5D"/>
  </w:style>
  <w:style w:type="character" w:customStyle="1" w:styleId="WW8Num29z8">
    <w:name w:val="WW8Num29z8"/>
    <w:rsid w:val="00A91E5D"/>
  </w:style>
  <w:style w:type="character" w:customStyle="1" w:styleId="WW8Num30z1">
    <w:name w:val="WW8Num30z1"/>
    <w:rsid w:val="00A91E5D"/>
  </w:style>
  <w:style w:type="character" w:customStyle="1" w:styleId="WW8Num30z2">
    <w:name w:val="WW8Num30z2"/>
    <w:rsid w:val="00A91E5D"/>
  </w:style>
  <w:style w:type="character" w:customStyle="1" w:styleId="WW8Num30z3">
    <w:name w:val="WW8Num30z3"/>
    <w:rsid w:val="00A91E5D"/>
  </w:style>
  <w:style w:type="character" w:customStyle="1" w:styleId="WW8Num30z4">
    <w:name w:val="WW8Num30z4"/>
    <w:rsid w:val="00A91E5D"/>
  </w:style>
  <w:style w:type="character" w:customStyle="1" w:styleId="WW8Num30z5">
    <w:name w:val="WW8Num30z5"/>
    <w:rsid w:val="00A91E5D"/>
  </w:style>
  <w:style w:type="character" w:customStyle="1" w:styleId="WW8Num30z6">
    <w:name w:val="WW8Num30z6"/>
    <w:rsid w:val="00A91E5D"/>
  </w:style>
  <w:style w:type="character" w:customStyle="1" w:styleId="WW8Num30z7">
    <w:name w:val="WW8Num30z7"/>
    <w:rsid w:val="00A91E5D"/>
  </w:style>
  <w:style w:type="character" w:customStyle="1" w:styleId="WW8Num30z8">
    <w:name w:val="WW8Num30z8"/>
    <w:rsid w:val="00A91E5D"/>
  </w:style>
  <w:style w:type="character" w:customStyle="1" w:styleId="WW8Num31z1">
    <w:name w:val="WW8Num31z1"/>
    <w:rsid w:val="00A91E5D"/>
    <w:rPr>
      <w:rFonts w:ascii="Courier New" w:hAnsi="Courier New" w:cs="Courier New" w:hint="default"/>
    </w:rPr>
  </w:style>
  <w:style w:type="character" w:customStyle="1" w:styleId="WW8Num31z2">
    <w:name w:val="WW8Num31z2"/>
    <w:rsid w:val="00A91E5D"/>
    <w:rPr>
      <w:rFonts w:ascii="Wingdings" w:hAnsi="Wingdings" w:cs="Wingdings" w:hint="default"/>
    </w:rPr>
  </w:style>
  <w:style w:type="character" w:customStyle="1" w:styleId="WW8Num32z1">
    <w:name w:val="WW8Num32z1"/>
    <w:rsid w:val="00A91E5D"/>
  </w:style>
  <w:style w:type="character" w:customStyle="1" w:styleId="WW8Num32z2">
    <w:name w:val="WW8Num32z2"/>
    <w:rsid w:val="00A91E5D"/>
  </w:style>
  <w:style w:type="character" w:customStyle="1" w:styleId="WW8Num32z3">
    <w:name w:val="WW8Num32z3"/>
    <w:rsid w:val="00A91E5D"/>
  </w:style>
  <w:style w:type="character" w:customStyle="1" w:styleId="WW8Num32z4">
    <w:name w:val="WW8Num32z4"/>
    <w:rsid w:val="00A91E5D"/>
  </w:style>
  <w:style w:type="character" w:customStyle="1" w:styleId="WW8Num32z5">
    <w:name w:val="WW8Num32z5"/>
    <w:rsid w:val="00A91E5D"/>
  </w:style>
  <w:style w:type="character" w:customStyle="1" w:styleId="WW8Num32z6">
    <w:name w:val="WW8Num32z6"/>
    <w:rsid w:val="00A91E5D"/>
  </w:style>
  <w:style w:type="character" w:customStyle="1" w:styleId="WW8Num32z7">
    <w:name w:val="WW8Num32z7"/>
    <w:rsid w:val="00A91E5D"/>
  </w:style>
  <w:style w:type="character" w:customStyle="1" w:styleId="WW8Num32z8">
    <w:name w:val="WW8Num32z8"/>
    <w:rsid w:val="00A91E5D"/>
  </w:style>
  <w:style w:type="character" w:customStyle="1" w:styleId="WW8Num33z1">
    <w:name w:val="WW8Num33z1"/>
    <w:rsid w:val="00A91E5D"/>
  </w:style>
  <w:style w:type="character" w:customStyle="1" w:styleId="WW8Num33z2">
    <w:name w:val="WW8Num33z2"/>
    <w:rsid w:val="00A91E5D"/>
  </w:style>
  <w:style w:type="character" w:customStyle="1" w:styleId="WW8Num33z3">
    <w:name w:val="WW8Num33z3"/>
    <w:rsid w:val="00A91E5D"/>
  </w:style>
  <w:style w:type="character" w:customStyle="1" w:styleId="WW8Num33z4">
    <w:name w:val="WW8Num33z4"/>
    <w:rsid w:val="00A91E5D"/>
  </w:style>
  <w:style w:type="character" w:customStyle="1" w:styleId="WW8Num33z5">
    <w:name w:val="WW8Num33z5"/>
    <w:rsid w:val="00A91E5D"/>
  </w:style>
  <w:style w:type="character" w:customStyle="1" w:styleId="WW8Num33z6">
    <w:name w:val="WW8Num33z6"/>
    <w:rsid w:val="00A91E5D"/>
  </w:style>
  <w:style w:type="character" w:customStyle="1" w:styleId="WW8Num33z7">
    <w:name w:val="WW8Num33z7"/>
    <w:rsid w:val="00A91E5D"/>
  </w:style>
  <w:style w:type="character" w:customStyle="1" w:styleId="WW8Num33z8">
    <w:name w:val="WW8Num33z8"/>
    <w:rsid w:val="00A91E5D"/>
  </w:style>
  <w:style w:type="character" w:customStyle="1" w:styleId="WW8Num34z1">
    <w:name w:val="WW8Num34z1"/>
    <w:rsid w:val="00A91E5D"/>
  </w:style>
  <w:style w:type="character" w:customStyle="1" w:styleId="WW8Num34z2">
    <w:name w:val="WW8Num34z2"/>
    <w:rsid w:val="00A91E5D"/>
  </w:style>
  <w:style w:type="character" w:customStyle="1" w:styleId="WW8Num34z3">
    <w:name w:val="WW8Num34z3"/>
    <w:rsid w:val="00A91E5D"/>
  </w:style>
  <w:style w:type="character" w:customStyle="1" w:styleId="WW8Num34z4">
    <w:name w:val="WW8Num34z4"/>
    <w:rsid w:val="00A91E5D"/>
  </w:style>
  <w:style w:type="character" w:customStyle="1" w:styleId="WW8Num34z5">
    <w:name w:val="WW8Num34z5"/>
    <w:rsid w:val="00A91E5D"/>
  </w:style>
  <w:style w:type="character" w:customStyle="1" w:styleId="WW8Num34z6">
    <w:name w:val="WW8Num34z6"/>
    <w:rsid w:val="00A91E5D"/>
  </w:style>
  <w:style w:type="character" w:customStyle="1" w:styleId="WW8Num34z7">
    <w:name w:val="WW8Num34z7"/>
    <w:rsid w:val="00A91E5D"/>
  </w:style>
  <w:style w:type="character" w:customStyle="1" w:styleId="WW8Num34z8">
    <w:name w:val="WW8Num34z8"/>
    <w:rsid w:val="00A91E5D"/>
  </w:style>
  <w:style w:type="character" w:customStyle="1" w:styleId="WW8Num35z1">
    <w:name w:val="WW8Num35z1"/>
    <w:rsid w:val="00A91E5D"/>
  </w:style>
  <w:style w:type="character" w:customStyle="1" w:styleId="WW8Num35z2">
    <w:name w:val="WW8Num35z2"/>
    <w:rsid w:val="00A91E5D"/>
  </w:style>
  <w:style w:type="character" w:customStyle="1" w:styleId="WW8Num35z3">
    <w:name w:val="WW8Num35z3"/>
    <w:rsid w:val="00A91E5D"/>
  </w:style>
  <w:style w:type="character" w:customStyle="1" w:styleId="WW8Num35z4">
    <w:name w:val="WW8Num35z4"/>
    <w:rsid w:val="00A91E5D"/>
  </w:style>
  <w:style w:type="character" w:customStyle="1" w:styleId="WW8Num35z5">
    <w:name w:val="WW8Num35z5"/>
    <w:rsid w:val="00A91E5D"/>
  </w:style>
  <w:style w:type="character" w:customStyle="1" w:styleId="WW8Num35z6">
    <w:name w:val="WW8Num35z6"/>
    <w:rsid w:val="00A91E5D"/>
  </w:style>
  <w:style w:type="character" w:customStyle="1" w:styleId="WW8Num35z7">
    <w:name w:val="WW8Num35z7"/>
    <w:rsid w:val="00A91E5D"/>
  </w:style>
  <w:style w:type="character" w:customStyle="1" w:styleId="WW8Num35z8">
    <w:name w:val="WW8Num35z8"/>
    <w:rsid w:val="00A91E5D"/>
  </w:style>
  <w:style w:type="character" w:customStyle="1" w:styleId="WW8Num36z1">
    <w:name w:val="WW8Num36z1"/>
    <w:rsid w:val="00A91E5D"/>
  </w:style>
  <w:style w:type="character" w:customStyle="1" w:styleId="WW8Num36z2">
    <w:name w:val="WW8Num36z2"/>
    <w:rsid w:val="00A91E5D"/>
  </w:style>
  <w:style w:type="character" w:customStyle="1" w:styleId="WW8Num36z3">
    <w:name w:val="WW8Num36z3"/>
    <w:rsid w:val="00A91E5D"/>
  </w:style>
  <w:style w:type="character" w:customStyle="1" w:styleId="WW8Num36z4">
    <w:name w:val="WW8Num36z4"/>
    <w:rsid w:val="00A91E5D"/>
  </w:style>
  <w:style w:type="character" w:customStyle="1" w:styleId="WW8Num36z5">
    <w:name w:val="WW8Num36z5"/>
    <w:rsid w:val="00A91E5D"/>
  </w:style>
  <w:style w:type="character" w:customStyle="1" w:styleId="WW8Num36z6">
    <w:name w:val="WW8Num36z6"/>
    <w:rsid w:val="00A91E5D"/>
  </w:style>
  <w:style w:type="character" w:customStyle="1" w:styleId="WW8Num36z7">
    <w:name w:val="WW8Num36z7"/>
    <w:rsid w:val="00A91E5D"/>
  </w:style>
  <w:style w:type="character" w:customStyle="1" w:styleId="WW8Num36z8">
    <w:name w:val="WW8Num36z8"/>
    <w:rsid w:val="00A91E5D"/>
  </w:style>
  <w:style w:type="character" w:customStyle="1" w:styleId="WW8Num37z1">
    <w:name w:val="WW8Num37z1"/>
    <w:rsid w:val="00A91E5D"/>
  </w:style>
  <w:style w:type="character" w:customStyle="1" w:styleId="WW8Num37z2">
    <w:name w:val="WW8Num37z2"/>
    <w:rsid w:val="00A91E5D"/>
  </w:style>
  <w:style w:type="character" w:customStyle="1" w:styleId="WW8Num37z3">
    <w:name w:val="WW8Num37z3"/>
    <w:rsid w:val="00A91E5D"/>
  </w:style>
  <w:style w:type="character" w:customStyle="1" w:styleId="WW8Num37z4">
    <w:name w:val="WW8Num37z4"/>
    <w:rsid w:val="00A91E5D"/>
  </w:style>
  <w:style w:type="character" w:customStyle="1" w:styleId="WW8Num37z5">
    <w:name w:val="WW8Num37z5"/>
    <w:rsid w:val="00A91E5D"/>
  </w:style>
  <w:style w:type="character" w:customStyle="1" w:styleId="WW8Num37z6">
    <w:name w:val="WW8Num37z6"/>
    <w:rsid w:val="00A91E5D"/>
  </w:style>
  <w:style w:type="character" w:customStyle="1" w:styleId="WW8Num37z7">
    <w:name w:val="WW8Num37z7"/>
    <w:rsid w:val="00A91E5D"/>
  </w:style>
  <w:style w:type="character" w:customStyle="1" w:styleId="WW8Num37z8">
    <w:name w:val="WW8Num37z8"/>
    <w:rsid w:val="00A91E5D"/>
  </w:style>
  <w:style w:type="character" w:customStyle="1" w:styleId="WW8Num38z1">
    <w:name w:val="WW8Num38z1"/>
    <w:rsid w:val="00A91E5D"/>
  </w:style>
  <w:style w:type="character" w:customStyle="1" w:styleId="WW8Num38z2">
    <w:name w:val="WW8Num38z2"/>
    <w:rsid w:val="00A91E5D"/>
  </w:style>
  <w:style w:type="character" w:customStyle="1" w:styleId="WW8Num38z3">
    <w:name w:val="WW8Num38z3"/>
    <w:rsid w:val="00A91E5D"/>
  </w:style>
  <w:style w:type="character" w:customStyle="1" w:styleId="WW8Num38z4">
    <w:name w:val="WW8Num38z4"/>
    <w:rsid w:val="00A91E5D"/>
  </w:style>
  <w:style w:type="character" w:customStyle="1" w:styleId="WW8Num38z5">
    <w:name w:val="WW8Num38z5"/>
    <w:rsid w:val="00A91E5D"/>
  </w:style>
  <w:style w:type="character" w:customStyle="1" w:styleId="WW8Num38z6">
    <w:name w:val="WW8Num38z6"/>
    <w:rsid w:val="00A91E5D"/>
  </w:style>
  <w:style w:type="character" w:customStyle="1" w:styleId="WW8Num38z7">
    <w:name w:val="WW8Num38z7"/>
    <w:rsid w:val="00A91E5D"/>
  </w:style>
  <w:style w:type="character" w:customStyle="1" w:styleId="WW8Num38z8">
    <w:name w:val="WW8Num38z8"/>
    <w:rsid w:val="00A91E5D"/>
  </w:style>
  <w:style w:type="character" w:customStyle="1" w:styleId="WW8Num39z1">
    <w:name w:val="WW8Num39z1"/>
    <w:rsid w:val="00A91E5D"/>
  </w:style>
  <w:style w:type="character" w:customStyle="1" w:styleId="WW8Num39z2">
    <w:name w:val="WW8Num39z2"/>
    <w:rsid w:val="00A91E5D"/>
  </w:style>
  <w:style w:type="character" w:customStyle="1" w:styleId="WW8Num39z3">
    <w:name w:val="WW8Num39z3"/>
    <w:rsid w:val="00A91E5D"/>
  </w:style>
  <w:style w:type="character" w:customStyle="1" w:styleId="WW8Num39z4">
    <w:name w:val="WW8Num39z4"/>
    <w:rsid w:val="00A91E5D"/>
  </w:style>
  <w:style w:type="character" w:customStyle="1" w:styleId="WW8Num39z5">
    <w:name w:val="WW8Num39z5"/>
    <w:rsid w:val="00A91E5D"/>
  </w:style>
  <w:style w:type="character" w:customStyle="1" w:styleId="WW8Num39z6">
    <w:name w:val="WW8Num39z6"/>
    <w:rsid w:val="00A91E5D"/>
  </w:style>
  <w:style w:type="character" w:customStyle="1" w:styleId="WW8Num39z7">
    <w:name w:val="WW8Num39z7"/>
    <w:rsid w:val="00A91E5D"/>
  </w:style>
  <w:style w:type="character" w:customStyle="1" w:styleId="WW8Num39z8">
    <w:name w:val="WW8Num39z8"/>
    <w:rsid w:val="00A91E5D"/>
  </w:style>
  <w:style w:type="character" w:customStyle="1" w:styleId="WW8Num40z1">
    <w:name w:val="WW8Num40z1"/>
    <w:rsid w:val="00A91E5D"/>
    <w:rPr>
      <w:rFonts w:ascii="Courier New" w:hAnsi="Courier New" w:cs="Courier New" w:hint="default"/>
    </w:rPr>
  </w:style>
  <w:style w:type="character" w:customStyle="1" w:styleId="WW8Num40z2">
    <w:name w:val="WW8Num40z2"/>
    <w:rsid w:val="00A91E5D"/>
    <w:rPr>
      <w:rFonts w:ascii="Wingdings" w:hAnsi="Wingdings" w:cs="Wingdings" w:hint="default"/>
    </w:rPr>
  </w:style>
  <w:style w:type="character" w:customStyle="1" w:styleId="WW8Num41z1">
    <w:name w:val="WW8Num41z1"/>
    <w:rsid w:val="00A91E5D"/>
  </w:style>
  <w:style w:type="character" w:customStyle="1" w:styleId="WW8Num41z2">
    <w:name w:val="WW8Num41z2"/>
    <w:rsid w:val="00A91E5D"/>
  </w:style>
  <w:style w:type="character" w:customStyle="1" w:styleId="WW8Num41z3">
    <w:name w:val="WW8Num41z3"/>
    <w:rsid w:val="00A91E5D"/>
  </w:style>
  <w:style w:type="character" w:customStyle="1" w:styleId="WW8Num41z4">
    <w:name w:val="WW8Num41z4"/>
    <w:rsid w:val="00A91E5D"/>
  </w:style>
  <w:style w:type="character" w:customStyle="1" w:styleId="WW8Num41z5">
    <w:name w:val="WW8Num41z5"/>
    <w:rsid w:val="00A91E5D"/>
  </w:style>
  <w:style w:type="character" w:customStyle="1" w:styleId="WW8Num41z6">
    <w:name w:val="WW8Num41z6"/>
    <w:rsid w:val="00A91E5D"/>
  </w:style>
  <w:style w:type="character" w:customStyle="1" w:styleId="WW8Num41z7">
    <w:name w:val="WW8Num41z7"/>
    <w:rsid w:val="00A91E5D"/>
  </w:style>
  <w:style w:type="character" w:customStyle="1" w:styleId="WW8Num41z8">
    <w:name w:val="WW8Num41z8"/>
    <w:rsid w:val="00A91E5D"/>
  </w:style>
  <w:style w:type="character" w:customStyle="1" w:styleId="WW8Num42z1">
    <w:name w:val="WW8Num42z1"/>
    <w:rsid w:val="00A91E5D"/>
    <w:rPr>
      <w:rFonts w:ascii="Courier New" w:hAnsi="Courier New" w:cs="Courier New" w:hint="default"/>
    </w:rPr>
  </w:style>
  <w:style w:type="character" w:customStyle="1" w:styleId="WW8Num42z2">
    <w:name w:val="WW8Num42z2"/>
    <w:rsid w:val="00A91E5D"/>
    <w:rPr>
      <w:rFonts w:ascii="Wingdings" w:hAnsi="Wingdings" w:cs="Wingdings" w:hint="default"/>
    </w:rPr>
  </w:style>
  <w:style w:type="character" w:customStyle="1" w:styleId="WW8Num43z1">
    <w:name w:val="WW8Num43z1"/>
    <w:rsid w:val="00A91E5D"/>
  </w:style>
  <w:style w:type="character" w:customStyle="1" w:styleId="WW8Num43z2">
    <w:name w:val="WW8Num43z2"/>
    <w:rsid w:val="00A91E5D"/>
  </w:style>
  <w:style w:type="character" w:customStyle="1" w:styleId="WW8Num43z3">
    <w:name w:val="WW8Num43z3"/>
    <w:rsid w:val="00A91E5D"/>
  </w:style>
  <w:style w:type="character" w:customStyle="1" w:styleId="WW8Num43z4">
    <w:name w:val="WW8Num43z4"/>
    <w:rsid w:val="00A91E5D"/>
  </w:style>
  <w:style w:type="character" w:customStyle="1" w:styleId="WW8Num43z5">
    <w:name w:val="WW8Num43z5"/>
    <w:rsid w:val="00A91E5D"/>
  </w:style>
  <w:style w:type="character" w:customStyle="1" w:styleId="WW8Num43z6">
    <w:name w:val="WW8Num43z6"/>
    <w:rsid w:val="00A91E5D"/>
  </w:style>
  <w:style w:type="character" w:customStyle="1" w:styleId="WW8Num43z7">
    <w:name w:val="WW8Num43z7"/>
    <w:rsid w:val="00A91E5D"/>
  </w:style>
  <w:style w:type="character" w:customStyle="1" w:styleId="WW8Num43z8">
    <w:name w:val="WW8Num43z8"/>
    <w:rsid w:val="00A91E5D"/>
  </w:style>
  <w:style w:type="character" w:customStyle="1" w:styleId="WW8Num44z1">
    <w:name w:val="WW8Num44z1"/>
    <w:rsid w:val="00A91E5D"/>
  </w:style>
  <w:style w:type="character" w:customStyle="1" w:styleId="WW8Num44z2">
    <w:name w:val="WW8Num44z2"/>
    <w:rsid w:val="00A91E5D"/>
  </w:style>
  <w:style w:type="character" w:customStyle="1" w:styleId="WW8Num44z3">
    <w:name w:val="WW8Num44z3"/>
    <w:rsid w:val="00A91E5D"/>
  </w:style>
  <w:style w:type="character" w:customStyle="1" w:styleId="WW8Num44z4">
    <w:name w:val="WW8Num44z4"/>
    <w:rsid w:val="00A91E5D"/>
  </w:style>
  <w:style w:type="character" w:customStyle="1" w:styleId="WW8Num44z5">
    <w:name w:val="WW8Num44z5"/>
    <w:rsid w:val="00A91E5D"/>
  </w:style>
  <w:style w:type="character" w:customStyle="1" w:styleId="WW8Num44z6">
    <w:name w:val="WW8Num44z6"/>
    <w:rsid w:val="00A91E5D"/>
  </w:style>
  <w:style w:type="character" w:customStyle="1" w:styleId="WW8Num44z7">
    <w:name w:val="WW8Num44z7"/>
    <w:rsid w:val="00A91E5D"/>
  </w:style>
  <w:style w:type="character" w:customStyle="1" w:styleId="WW8Num44z8">
    <w:name w:val="WW8Num44z8"/>
    <w:rsid w:val="00A91E5D"/>
  </w:style>
  <w:style w:type="character" w:customStyle="1" w:styleId="WW8Num45z1">
    <w:name w:val="WW8Num45z1"/>
    <w:rsid w:val="00A91E5D"/>
  </w:style>
  <w:style w:type="character" w:customStyle="1" w:styleId="WW8Num45z2">
    <w:name w:val="WW8Num45z2"/>
    <w:rsid w:val="00A91E5D"/>
  </w:style>
  <w:style w:type="character" w:customStyle="1" w:styleId="WW8Num45z3">
    <w:name w:val="WW8Num45z3"/>
    <w:rsid w:val="00A91E5D"/>
  </w:style>
  <w:style w:type="character" w:customStyle="1" w:styleId="WW8Num45z4">
    <w:name w:val="WW8Num45z4"/>
    <w:rsid w:val="00A91E5D"/>
  </w:style>
  <w:style w:type="character" w:customStyle="1" w:styleId="WW8Num45z5">
    <w:name w:val="WW8Num45z5"/>
    <w:rsid w:val="00A91E5D"/>
  </w:style>
  <w:style w:type="character" w:customStyle="1" w:styleId="WW8Num45z6">
    <w:name w:val="WW8Num45z6"/>
    <w:rsid w:val="00A91E5D"/>
  </w:style>
  <w:style w:type="character" w:customStyle="1" w:styleId="WW8Num45z7">
    <w:name w:val="WW8Num45z7"/>
    <w:rsid w:val="00A91E5D"/>
  </w:style>
  <w:style w:type="character" w:customStyle="1" w:styleId="WW8Num45z8">
    <w:name w:val="WW8Num45z8"/>
    <w:rsid w:val="00A91E5D"/>
  </w:style>
  <w:style w:type="character" w:customStyle="1" w:styleId="WW8Num47z0">
    <w:name w:val="WW8Num47z0"/>
    <w:rsid w:val="00A91E5D"/>
    <w:rPr>
      <w:rFonts w:eastAsia="Arial" w:hint="default"/>
      <w:spacing w:val="-2"/>
      <w:sz w:val="24"/>
      <w:szCs w:val="24"/>
    </w:rPr>
  </w:style>
  <w:style w:type="character" w:customStyle="1" w:styleId="WW8Num47z1">
    <w:name w:val="WW8Num47z1"/>
    <w:rsid w:val="00A91E5D"/>
  </w:style>
  <w:style w:type="character" w:customStyle="1" w:styleId="WW8Num47z2">
    <w:name w:val="WW8Num47z2"/>
    <w:rsid w:val="00A91E5D"/>
  </w:style>
  <w:style w:type="character" w:customStyle="1" w:styleId="WW8Num47z3">
    <w:name w:val="WW8Num47z3"/>
    <w:rsid w:val="00A91E5D"/>
  </w:style>
  <w:style w:type="character" w:customStyle="1" w:styleId="WW8Num47z4">
    <w:name w:val="WW8Num47z4"/>
    <w:rsid w:val="00A91E5D"/>
  </w:style>
  <w:style w:type="character" w:customStyle="1" w:styleId="WW8Num47z5">
    <w:name w:val="WW8Num47z5"/>
    <w:rsid w:val="00A91E5D"/>
  </w:style>
  <w:style w:type="character" w:customStyle="1" w:styleId="WW8Num47z6">
    <w:name w:val="WW8Num47z6"/>
    <w:rsid w:val="00A91E5D"/>
  </w:style>
  <w:style w:type="character" w:customStyle="1" w:styleId="WW8Num47z7">
    <w:name w:val="WW8Num47z7"/>
    <w:rsid w:val="00A91E5D"/>
  </w:style>
  <w:style w:type="character" w:customStyle="1" w:styleId="WW8Num47z8">
    <w:name w:val="WW8Num47z8"/>
    <w:rsid w:val="00A91E5D"/>
  </w:style>
  <w:style w:type="character" w:customStyle="1" w:styleId="Domylnaczcionkaakapitu1">
    <w:name w:val="Domyślna czcionka akapitu1"/>
    <w:rsid w:val="00A91E5D"/>
  </w:style>
  <w:style w:type="character" w:customStyle="1" w:styleId="AkapitzlistZnak">
    <w:name w:val="Akapit z listą Znak"/>
    <w:rsid w:val="00A91E5D"/>
    <w:rPr>
      <w:sz w:val="24"/>
      <w:szCs w:val="24"/>
      <w:lang w:val="pl-PL" w:eastAsia="ar-SA" w:bidi="ar-SA"/>
    </w:rPr>
  </w:style>
  <w:style w:type="character" w:customStyle="1" w:styleId="Odwoaniedokomentarza1">
    <w:name w:val="Odwołanie do komentarza1"/>
    <w:rsid w:val="00A91E5D"/>
    <w:rPr>
      <w:sz w:val="16"/>
      <w:szCs w:val="16"/>
    </w:rPr>
  </w:style>
  <w:style w:type="character" w:customStyle="1" w:styleId="TeksttreciExact">
    <w:name w:val="Tekst treści Exact"/>
    <w:rsid w:val="00A91E5D"/>
    <w:rPr>
      <w:rFonts w:ascii="Arial" w:eastAsia="Arial" w:hAnsi="Arial" w:cs="Arial"/>
      <w:b/>
      <w:bCs/>
      <w:i w:val="0"/>
      <w:iCs w:val="0"/>
      <w:caps w:val="0"/>
      <w:smallCaps w:val="0"/>
      <w:strike w:val="0"/>
      <w:dstrike w:val="0"/>
      <w:spacing w:val="4"/>
      <w:sz w:val="16"/>
      <w:szCs w:val="16"/>
      <w:u w:val="none"/>
    </w:rPr>
  </w:style>
  <w:style w:type="character" w:customStyle="1" w:styleId="Podpisobrazu">
    <w:name w:val="Podpis obrazu_"/>
    <w:rsid w:val="00A91E5D"/>
    <w:rPr>
      <w:rFonts w:ascii="Arial" w:eastAsia="Arial" w:hAnsi="Arial" w:cs="Arial"/>
      <w:b/>
      <w:bCs/>
      <w:sz w:val="17"/>
      <w:szCs w:val="17"/>
      <w:shd w:val="clear" w:color="auto" w:fill="FFFFFF"/>
    </w:rPr>
  </w:style>
  <w:style w:type="character" w:customStyle="1" w:styleId="Teksttreci">
    <w:name w:val="Tekst treści_"/>
    <w:rsid w:val="00A91E5D"/>
    <w:rPr>
      <w:rFonts w:ascii="Arial" w:eastAsia="Arial" w:hAnsi="Arial" w:cs="Arial"/>
      <w:b/>
      <w:bCs/>
      <w:i w:val="0"/>
      <w:iCs w:val="0"/>
      <w:caps w:val="0"/>
      <w:smallCaps w:val="0"/>
      <w:strike w:val="0"/>
      <w:dstrike w:val="0"/>
      <w:sz w:val="17"/>
      <w:szCs w:val="17"/>
      <w:u w:val="none"/>
    </w:rPr>
  </w:style>
  <w:style w:type="character" w:customStyle="1" w:styleId="Teksttreci9ptKursywa">
    <w:name w:val="Tekst treści + 9 pt;Kursywa"/>
    <w:rsid w:val="00A91E5D"/>
    <w:rPr>
      <w:rFonts w:ascii="Arial" w:eastAsia="Arial" w:hAnsi="Arial" w:cs="Arial"/>
      <w:b/>
      <w:bCs/>
      <w:i/>
      <w:iCs/>
      <w:cap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vertAlign w:val="baseline"/>
      <w:lang w:val="pl-PL" w:eastAsia="pl-PL" w:bidi="pl-PL"/>
    </w:rPr>
  </w:style>
  <w:style w:type="character" w:customStyle="1" w:styleId="Nagwek10">
    <w:name w:val="Nagłówek #1_"/>
    <w:rsid w:val="00A91E5D"/>
    <w:rPr>
      <w:rFonts w:ascii="Arial" w:eastAsia="Arial" w:hAnsi="Arial" w:cs="Arial"/>
      <w:b/>
      <w:bCs/>
      <w:sz w:val="22"/>
      <w:szCs w:val="22"/>
      <w:shd w:val="clear" w:color="auto" w:fill="FFFFFF"/>
    </w:rPr>
  </w:style>
  <w:style w:type="character" w:customStyle="1" w:styleId="Nagwek185pt">
    <w:name w:val="Nagłówek #1 + 8;5 pt"/>
    <w:rsid w:val="00A91E5D"/>
    <w:rPr>
      <w:rFonts w:ascii="Arial" w:eastAsia="Arial" w:hAnsi="Arial" w:cs="Arial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17"/>
      <w:szCs w:val="17"/>
      <w:u w:val="none"/>
      <w:vertAlign w:val="baseline"/>
      <w:lang w:val="pl-PL" w:eastAsia="pl-PL" w:bidi="pl-PL"/>
    </w:rPr>
  </w:style>
  <w:style w:type="character" w:customStyle="1" w:styleId="Nagwek1Bezpogrubienia">
    <w:name w:val="Nagłówek #1 + Bez pogrubienia"/>
    <w:rsid w:val="00A91E5D"/>
    <w:rPr>
      <w:rFonts w:ascii="Arial" w:eastAsia="Arial" w:hAnsi="Arial" w:cs="Arial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vertAlign w:val="baseline"/>
      <w:lang w:val="pl-PL" w:eastAsia="pl-PL" w:bidi="pl-PL"/>
    </w:rPr>
  </w:style>
  <w:style w:type="character" w:customStyle="1" w:styleId="Teksttreci0">
    <w:name w:val="Tekst treści"/>
    <w:rsid w:val="00A91E5D"/>
    <w:rPr>
      <w:rFonts w:ascii="Arial" w:eastAsia="Arial" w:hAnsi="Arial" w:cs="Arial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17"/>
      <w:szCs w:val="17"/>
      <w:u w:val="single"/>
      <w:vertAlign w:val="baseline"/>
      <w:lang w:val="pl-PL" w:eastAsia="pl-PL" w:bidi="pl-PL"/>
    </w:rPr>
  </w:style>
  <w:style w:type="character" w:customStyle="1" w:styleId="Spistreci">
    <w:name w:val="Spis treści_"/>
    <w:rsid w:val="00A91E5D"/>
    <w:rPr>
      <w:rFonts w:ascii="Arial" w:eastAsia="Arial" w:hAnsi="Arial" w:cs="Arial"/>
      <w:b/>
      <w:bCs/>
      <w:i w:val="0"/>
      <w:iCs w:val="0"/>
      <w:caps w:val="0"/>
      <w:smallCaps w:val="0"/>
      <w:strike w:val="0"/>
      <w:dstrike w:val="0"/>
      <w:sz w:val="17"/>
      <w:szCs w:val="17"/>
      <w:u w:val="none"/>
    </w:rPr>
  </w:style>
  <w:style w:type="character" w:customStyle="1" w:styleId="Spistreci0">
    <w:name w:val="Spis treści"/>
    <w:rsid w:val="00A91E5D"/>
    <w:rPr>
      <w:rFonts w:ascii="Arial" w:eastAsia="Arial" w:hAnsi="Arial" w:cs="Arial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17"/>
      <w:szCs w:val="17"/>
      <w:u w:val="single"/>
      <w:vertAlign w:val="baseline"/>
      <w:lang w:val="pl-PL" w:eastAsia="pl-PL" w:bidi="pl-PL"/>
    </w:rPr>
  </w:style>
  <w:style w:type="character" w:customStyle="1" w:styleId="Teksttreci11ptBezpogrubienia">
    <w:name w:val="Tekst treści + 11 pt;Bez pogrubienia"/>
    <w:rsid w:val="00A91E5D"/>
    <w:rPr>
      <w:rFonts w:ascii="Arial" w:eastAsia="Arial" w:hAnsi="Arial" w:cs="Arial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vertAlign w:val="baseline"/>
      <w:lang w:val="pl-PL" w:eastAsia="pl-PL" w:bidi="pl-PL"/>
    </w:rPr>
  </w:style>
  <w:style w:type="character" w:customStyle="1" w:styleId="Nagwek20">
    <w:name w:val="Nagłówek #2_"/>
    <w:rsid w:val="00A91E5D"/>
    <w:rPr>
      <w:rFonts w:ascii="Arial" w:eastAsia="Arial" w:hAnsi="Arial" w:cs="Arial"/>
      <w:b/>
      <w:bCs/>
      <w:sz w:val="17"/>
      <w:szCs w:val="17"/>
      <w:shd w:val="clear" w:color="auto" w:fill="FFFFFF"/>
    </w:rPr>
  </w:style>
  <w:style w:type="character" w:styleId="Pogrubienie">
    <w:name w:val="Strong"/>
    <w:uiPriority w:val="22"/>
    <w:qFormat/>
    <w:rsid w:val="00A91E5D"/>
    <w:rPr>
      <w:rFonts w:cs="Times New Roman"/>
      <w:b/>
      <w:bCs/>
    </w:rPr>
  </w:style>
  <w:style w:type="paragraph" w:customStyle="1" w:styleId="Nagwek11">
    <w:name w:val="Nagłówek1"/>
    <w:basedOn w:val="Normalny"/>
    <w:next w:val="Tekstpodstawowy"/>
    <w:rsid w:val="00A91E5D"/>
    <w:pPr>
      <w:keepNext/>
      <w:suppressAutoHyphens/>
      <w:spacing w:before="240" w:after="120" w:line="240" w:lineRule="auto"/>
    </w:pPr>
    <w:rPr>
      <w:rFonts w:ascii="Arial" w:eastAsia="Microsoft YaHei" w:hAnsi="Arial" w:cs="Lucida Sans"/>
      <w:sz w:val="28"/>
      <w:szCs w:val="28"/>
      <w:lang w:eastAsia="ar-SA"/>
    </w:rPr>
  </w:style>
  <w:style w:type="paragraph" w:styleId="Tekstpodstawowy">
    <w:name w:val="Body Text"/>
    <w:basedOn w:val="Normalny"/>
    <w:link w:val="TekstpodstawowyZnak"/>
    <w:rsid w:val="00A91E5D"/>
    <w:pPr>
      <w:suppressAutoHyphens/>
      <w:spacing w:after="120" w:line="240" w:lineRule="auto"/>
    </w:pPr>
    <w:rPr>
      <w:rFonts w:ascii="Times New Roman" w:eastAsia="SimSun" w:hAnsi="Times New Roman"/>
      <w:sz w:val="20"/>
      <w:szCs w:val="20"/>
      <w:lang w:val="x-none" w:eastAsia="ar-SA"/>
    </w:rPr>
  </w:style>
  <w:style w:type="character" w:customStyle="1" w:styleId="TekstpodstawowyZnak">
    <w:name w:val="Tekst podstawowy Znak"/>
    <w:link w:val="Tekstpodstawowy"/>
    <w:rsid w:val="00A91E5D"/>
    <w:rPr>
      <w:rFonts w:ascii="Times New Roman" w:eastAsia="SimSun" w:hAnsi="Times New Roman" w:cs="Times New Roman"/>
      <w:sz w:val="20"/>
      <w:szCs w:val="20"/>
      <w:lang w:val="x-none" w:eastAsia="ar-SA"/>
    </w:rPr>
  </w:style>
  <w:style w:type="paragraph" w:styleId="Lista">
    <w:name w:val="List"/>
    <w:basedOn w:val="Tekstpodstawowy"/>
    <w:rsid w:val="00A91E5D"/>
    <w:rPr>
      <w:rFonts w:cs="Lucida Sans"/>
    </w:rPr>
  </w:style>
  <w:style w:type="paragraph" w:customStyle="1" w:styleId="Podpis1">
    <w:name w:val="Podpis1"/>
    <w:basedOn w:val="Normalny"/>
    <w:rsid w:val="00A91E5D"/>
    <w:pPr>
      <w:suppressLineNumbers/>
      <w:suppressAutoHyphens/>
      <w:spacing w:before="120" w:after="120" w:line="240" w:lineRule="auto"/>
    </w:pPr>
    <w:rPr>
      <w:rFonts w:ascii="Times New Roman" w:eastAsia="SimSun" w:hAnsi="Times New Roman" w:cs="Lucida Sans"/>
      <w:i/>
      <w:iCs/>
      <w:sz w:val="24"/>
      <w:szCs w:val="24"/>
      <w:lang w:eastAsia="ar-SA"/>
    </w:rPr>
  </w:style>
  <w:style w:type="paragraph" w:customStyle="1" w:styleId="Indeks">
    <w:name w:val="Indeks"/>
    <w:basedOn w:val="Normalny"/>
    <w:rsid w:val="00A91E5D"/>
    <w:pPr>
      <w:suppressLineNumbers/>
      <w:suppressAutoHyphens/>
      <w:spacing w:after="0" w:line="240" w:lineRule="auto"/>
    </w:pPr>
    <w:rPr>
      <w:rFonts w:ascii="Times New Roman" w:eastAsia="SimSun" w:hAnsi="Times New Roman" w:cs="Lucida Sans"/>
      <w:sz w:val="20"/>
      <w:szCs w:val="20"/>
      <w:lang w:eastAsia="ar-SA"/>
    </w:rPr>
  </w:style>
  <w:style w:type="character" w:customStyle="1" w:styleId="StopkaZnak1">
    <w:name w:val="Stopka Znak1"/>
    <w:rsid w:val="00A91E5D"/>
    <w:rPr>
      <w:rFonts w:ascii="Times New Roman" w:eastAsia="Times New Roman" w:hAnsi="Times New Roman" w:cs="Times New Roman"/>
      <w:kern w:val="1"/>
      <w:sz w:val="18"/>
      <w:szCs w:val="18"/>
      <w:lang w:val="en-US" w:eastAsia="ar-SA"/>
    </w:rPr>
  </w:style>
  <w:style w:type="paragraph" w:customStyle="1" w:styleId="Default">
    <w:name w:val="Default"/>
    <w:rsid w:val="00A91E5D"/>
    <w:pPr>
      <w:suppressAutoHyphens/>
      <w:autoSpaceDE w:val="0"/>
    </w:pPr>
    <w:rPr>
      <w:rFonts w:ascii="Arial" w:eastAsia="Times New Roman" w:hAnsi="Arial" w:cs="Arial"/>
      <w:color w:val="000000"/>
      <w:sz w:val="24"/>
      <w:szCs w:val="24"/>
      <w:lang w:eastAsia="ar-SA"/>
    </w:rPr>
  </w:style>
  <w:style w:type="character" w:customStyle="1" w:styleId="NagwekZnak1">
    <w:name w:val="Nagłówek Znak1"/>
    <w:rsid w:val="00A91E5D"/>
    <w:rPr>
      <w:rFonts w:ascii="Times New Roman" w:eastAsia="SimSun" w:hAnsi="Times New Roman" w:cs="Times New Roman"/>
      <w:sz w:val="18"/>
      <w:szCs w:val="18"/>
      <w:lang w:eastAsia="ar-SA"/>
    </w:rPr>
  </w:style>
  <w:style w:type="paragraph" w:styleId="NormalnyWeb">
    <w:name w:val="Normal (Web)"/>
    <w:basedOn w:val="Normalny"/>
    <w:uiPriority w:val="99"/>
    <w:rsid w:val="00A91E5D"/>
    <w:pPr>
      <w:suppressAutoHyphens/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Tekstkomentarza1">
    <w:name w:val="Tekst komentarza1"/>
    <w:basedOn w:val="Normalny"/>
    <w:rsid w:val="00A91E5D"/>
    <w:pPr>
      <w:suppressAutoHyphens/>
      <w:spacing w:after="0" w:line="240" w:lineRule="auto"/>
    </w:pPr>
    <w:rPr>
      <w:rFonts w:ascii="Times New Roman" w:eastAsia="SimSun" w:hAnsi="Times New Roman"/>
      <w:sz w:val="20"/>
      <w:szCs w:val="20"/>
      <w:lang w:eastAsia="ar-SA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91E5D"/>
    <w:pPr>
      <w:suppressAutoHyphens/>
      <w:spacing w:after="0" w:line="240" w:lineRule="auto"/>
    </w:pPr>
    <w:rPr>
      <w:rFonts w:ascii="Times New Roman" w:eastAsia="SimSun" w:hAnsi="Times New Roman"/>
      <w:sz w:val="20"/>
      <w:szCs w:val="20"/>
      <w:lang w:val="x-none" w:eastAsia="ar-SA"/>
    </w:rPr>
  </w:style>
  <w:style w:type="character" w:customStyle="1" w:styleId="TekstkomentarzaZnak">
    <w:name w:val="Tekst komentarza Znak"/>
    <w:link w:val="Tekstkomentarza"/>
    <w:uiPriority w:val="99"/>
    <w:rsid w:val="00A91E5D"/>
    <w:rPr>
      <w:rFonts w:ascii="Times New Roman" w:eastAsia="SimSun" w:hAnsi="Times New Roman" w:cs="Times New Roman"/>
      <w:sz w:val="20"/>
      <w:szCs w:val="20"/>
      <w:lang w:val="x-none" w:eastAsia="ar-SA"/>
    </w:rPr>
  </w:style>
  <w:style w:type="paragraph" w:styleId="Tematkomentarza">
    <w:name w:val="annotation subject"/>
    <w:basedOn w:val="Tekstkomentarza1"/>
    <w:next w:val="Tekstkomentarza1"/>
    <w:link w:val="TematkomentarzaZnak"/>
    <w:uiPriority w:val="99"/>
    <w:rsid w:val="00A91E5D"/>
    <w:rPr>
      <w:b/>
      <w:bCs/>
      <w:lang w:val="x-none"/>
    </w:rPr>
  </w:style>
  <w:style w:type="character" w:customStyle="1" w:styleId="TematkomentarzaZnak">
    <w:name w:val="Temat komentarza Znak"/>
    <w:link w:val="Tematkomentarza"/>
    <w:uiPriority w:val="99"/>
    <w:rsid w:val="00A91E5D"/>
    <w:rPr>
      <w:rFonts w:ascii="Times New Roman" w:eastAsia="SimSun" w:hAnsi="Times New Roman" w:cs="Times New Roman"/>
      <w:b/>
      <w:bCs/>
      <w:sz w:val="20"/>
      <w:szCs w:val="20"/>
      <w:lang w:val="x-none" w:eastAsia="ar-SA"/>
    </w:rPr>
  </w:style>
  <w:style w:type="paragraph" w:styleId="Tekstdymka">
    <w:name w:val="Balloon Text"/>
    <w:basedOn w:val="Normalny"/>
    <w:link w:val="TekstdymkaZnak"/>
    <w:rsid w:val="00A91E5D"/>
    <w:pPr>
      <w:suppressAutoHyphens/>
      <w:spacing w:after="0" w:line="240" w:lineRule="auto"/>
    </w:pPr>
    <w:rPr>
      <w:rFonts w:ascii="Tahoma" w:eastAsia="SimSun" w:hAnsi="Tahoma"/>
      <w:sz w:val="16"/>
      <w:szCs w:val="16"/>
      <w:lang w:val="x-none" w:eastAsia="ar-SA"/>
    </w:rPr>
  </w:style>
  <w:style w:type="character" w:customStyle="1" w:styleId="TekstdymkaZnak">
    <w:name w:val="Tekst dymka Znak"/>
    <w:link w:val="Tekstdymka"/>
    <w:rsid w:val="00A91E5D"/>
    <w:rPr>
      <w:rFonts w:ascii="Tahoma" w:eastAsia="SimSun" w:hAnsi="Tahoma" w:cs="Times New Roman"/>
      <w:sz w:val="16"/>
      <w:szCs w:val="16"/>
      <w:lang w:val="x-none" w:eastAsia="ar-SA"/>
    </w:rPr>
  </w:style>
  <w:style w:type="paragraph" w:styleId="Bezodstpw">
    <w:name w:val="No Spacing"/>
    <w:qFormat/>
    <w:rsid w:val="00A91E5D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Akapitzlist1">
    <w:name w:val="Akapit z listą1"/>
    <w:basedOn w:val="Normalny"/>
    <w:rsid w:val="00A91E5D"/>
    <w:pPr>
      <w:suppressAutoHyphens/>
      <w:spacing w:after="0" w:line="240" w:lineRule="auto"/>
      <w:ind w:left="720"/>
    </w:pPr>
    <w:rPr>
      <w:rFonts w:ascii="Arial" w:eastAsia="Times New Roman" w:hAnsi="Arial" w:cs="Arial"/>
      <w:sz w:val="24"/>
      <w:szCs w:val="24"/>
      <w:lang w:eastAsia="ar-SA"/>
    </w:rPr>
  </w:style>
  <w:style w:type="paragraph" w:customStyle="1" w:styleId="Podpisobrazu0">
    <w:name w:val="Podpis obrazu"/>
    <w:basedOn w:val="Normalny"/>
    <w:rsid w:val="00A91E5D"/>
    <w:pPr>
      <w:widowControl w:val="0"/>
      <w:shd w:val="clear" w:color="auto" w:fill="FFFFFF"/>
      <w:suppressAutoHyphens/>
      <w:spacing w:after="0" w:line="0" w:lineRule="atLeast"/>
    </w:pPr>
    <w:rPr>
      <w:rFonts w:ascii="Arial" w:eastAsia="Arial" w:hAnsi="Arial" w:cs="Arial"/>
      <w:b/>
      <w:bCs/>
      <w:sz w:val="17"/>
      <w:szCs w:val="17"/>
      <w:lang w:eastAsia="ar-SA"/>
    </w:rPr>
  </w:style>
  <w:style w:type="paragraph" w:customStyle="1" w:styleId="Nagwek12">
    <w:name w:val="Nagłówek #1"/>
    <w:basedOn w:val="Normalny"/>
    <w:rsid w:val="00A91E5D"/>
    <w:pPr>
      <w:widowControl w:val="0"/>
      <w:shd w:val="clear" w:color="auto" w:fill="FFFFFF"/>
      <w:suppressAutoHyphens/>
      <w:spacing w:after="240" w:line="274" w:lineRule="exact"/>
      <w:ind w:hanging="300"/>
    </w:pPr>
    <w:rPr>
      <w:rFonts w:ascii="Arial" w:eastAsia="Arial" w:hAnsi="Arial" w:cs="Arial"/>
      <w:b/>
      <w:bCs/>
      <w:lang w:eastAsia="ar-SA"/>
    </w:rPr>
  </w:style>
  <w:style w:type="paragraph" w:customStyle="1" w:styleId="Nagwek21">
    <w:name w:val="Nagłówek #2"/>
    <w:basedOn w:val="Normalny"/>
    <w:rsid w:val="00A91E5D"/>
    <w:pPr>
      <w:widowControl w:val="0"/>
      <w:shd w:val="clear" w:color="auto" w:fill="FFFFFF"/>
      <w:suppressAutoHyphens/>
      <w:spacing w:before="180" w:after="0" w:line="230" w:lineRule="exact"/>
      <w:jc w:val="center"/>
    </w:pPr>
    <w:rPr>
      <w:rFonts w:ascii="Arial" w:eastAsia="Arial" w:hAnsi="Arial" w:cs="Arial"/>
      <w:b/>
      <w:bCs/>
      <w:sz w:val="17"/>
      <w:szCs w:val="17"/>
      <w:lang w:eastAsia="ar-SA"/>
    </w:rPr>
  </w:style>
  <w:style w:type="paragraph" w:customStyle="1" w:styleId="Tekstpodstawowywcity1">
    <w:name w:val="Tekst podstawowy wcięty1"/>
    <w:basedOn w:val="Normalny"/>
    <w:rsid w:val="00A91E5D"/>
    <w:pPr>
      <w:suppressAutoHyphens/>
      <w:spacing w:after="0" w:line="240" w:lineRule="auto"/>
      <w:ind w:left="540" w:hanging="540"/>
    </w:pPr>
    <w:rPr>
      <w:rFonts w:ascii="Arial" w:eastAsia="Times New Roman" w:hAnsi="Arial" w:cs="Arial"/>
      <w:sz w:val="24"/>
      <w:szCs w:val="24"/>
      <w:lang w:eastAsia="ar-SA"/>
    </w:rPr>
  </w:style>
  <w:style w:type="paragraph" w:customStyle="1" w:styleId="Akapitzlist2">
    <w:name w:val="Akapit z listą2"/>
    <w:basedOn w:val="Normalny"/>
    <w:rsid w:val="00A91E5D"/>
    <w:pPr>
      <w:suppressAutoHyphens/>
      <w:spacing w:after="0" w:line="240" w:lineRule="auto"/>
      <w:ind w:left="708"/>
    </w:pPr>
    <w:rPr>
      <w:rFonts w:ascii="Times New Roman" w:hAnsi="Times New Roman"/>
      <w:sz w:val="24"/>
      <w:szCs w:val="24"/>
      <w:lang w:eastAsia="ar-SA"/>
    </w:rPr>
  </w:style>
  <w:style w:type="character" w:styleId="Odwoaniedokomentarza">
    <w:name w:val="annotation reference"/>
    <w:uiPriority w:val="99"/>
    <w:semiHidden/>
    <w:unhideWhenUsed/>
    <w:rsid w:val="00A91E5D"/>
    <w:rPr>
      <w:sz w:val="16"/>
      <w:szCs w:val="16"/>
    </w:rPr>
  </w:style>
  <w:style w:type="character" w:styleId="Odwoanieprzypisudolnego">
    <w:name w:val="footnote reference"/>
    <w:basedOn w:val="Domylnaczcionkaakapitu"/>
    <w:unhideWhenUsed/>
    <w:rsid w:val="009238DB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238D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238DB"/>
    <w:rPr>
      <w:rFonts w:ascii="Times New Roman" w:eastAsia="Times New Roman" w:hAnsi="Times New Roma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8592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85920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85920"/>
    <w:rPr>
      <w:vertAlign w:val="superscript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578DB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US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578DB"/>
    <w:rPr>
      <w:rFonts w:asciiTheme="minorHAnsi" w:eastAsiaTheme="majorEastAsia" w:hAnsiTheme="minorHAnsi" w:cstheme="majorBidi"/>
      <w:color w:val="595959" w:themeColor="text1" w:themeTint="A6"/>
      <w:sz w:val="24"/>
      <w:szCs w:val="22"/>
      <w:lang w:eastAsia="en-US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578DB"/>
    <w:rPr>
      <w:rFonts w:asciiTheme="minorHAnsi" w:eastAsiaTheme="majorEastAsia" w:hAnsiTheme="minorHAnsi" w:cstheme="majorBidi"/>
      <w:i/>
      <w:iCs/>
      <w:color w:val="272727" w:themeColor="text1" w:themeTint="D8"/>
      <w:sz w:val="24"/>
      <w:szCs w:val="22"/>
      <w:lang w:eastAsia="en-US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578DB"/>
    <w:rPr>
      <w:rFonts w:asciiTheme="minorHAnsi" w:eastAsiaTheme="majorEastAsia" w:hAnsiTheme="minorHAnsi" w:cstheme="majorBidi"/>
      <w:color w:val="272727" w:themeColor="text1" w:themeTint="D8"/>
      <w:sz w:val="24"/>
      <w:szCs w:val="22"/>
      <w:lang w:eastAsia="en-US"/>
    </w:rPr>
  </w:style>
  <w:style w:type="paragraph" w:styleId="Tytu">
    <w:name w:val="Title"/>
    <w:basedOn w:val="Normalny"/>
    <w:next w:val="Normalny"/>
    <w:link w:val="TytuZnak"/>
    <w:uiPriority w:val="10"/>
    <w:qFormat/>
    <w:rsid w:val="00B578D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578DB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578DB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578DB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eastAsia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B578DB"/>
    <w:pPr>
      <w:spacing w:before="160"/>
      <w:jc w:val="center"/>
    </w:pPr>
    <w:rPr>
      <w:rFonts w:ascii="Garamond" w:eastAsiaTheme="minorHAnsi" w:hAnsi="Garamond" w:cstheme="minorBidi"/>
      <w:i/>
      <w:iCs/>
      <w:color w:val="404040" w:themeColor="text1" w:themeTint="BF"/>
      <w:sz w:val="24"/>
    </w:rPr>
  </w:style>
  <w:style w:type="character" w:customStyle="1" w:styleId="CytatZnak">
    <w:name w:val="Cytat Znak"/>
    <w:basedOn w:val="Domylnaczcionkaakapitu"/>
    <w:link w:val="Cytat"/>
    <w:uiPriority w:val="29"/>
    <w:rsid w:val="00B578DB"/>
    <w:rPr>
      <w:rFonts w:ascii="Garamond" w:eastAsiaTheme="minorHAnsi" w:hAnsi="Garamond" w:cstheme="minorBidi"/>
      <w:i/>
      <w:iCs/>
      <w:color w:val="404040" w:themeColor="text1" w:themeTint="BF"/>
      <w:sz w:val="24"/>
      <w:szCs w:val="22"/>
      <w:lang w:eastAsia="en-US"/>
    </w:rPr>
  </w:style>
  <w:style w:type="character" w:styleId="Wyrnienieintensywne">
    <w:name w:val="Intense Emphasis"/>
    <w:basedOn w:val="Domylnaczcionkaakapitu"/>
    <w:uiPriority w:val="21"/>
    <w:qFormat/>
    <w:rsid w:val="00B578DB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578D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rFonts w:ascii="Garamond" w:eastAsiaTheme="minorHAnsi" w:hAnsi="Garamond" w:cstheme="minorBidi"/>
      <w:i/>
      <w:iCs/>
      <w:color w:val="2F5496" w:themeColor="accent1" w:themeShade="BF"/>
      <w:sz w:val="24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578DB"/>
    <w:rPr>
      <w:rFonts w:ascii="Garamond" w:eastAsiaTheme="minorHAnsi" w:hAnsi="Garamond" w:cstheme="minorBidi"/>
      <w:i/>
      <w:iCs/>
      <w:color w:val="2F5496" w:themeColor="accent1" w:themeShade="BF"/>
      <w:sz w:val="24"/>
      <w:szCs w:val="22"/>
      <w:lang w:eastAsia="en-US"/>
    </w:rPr>
  </w:style>
  <w:style w:type="character" w:styleId="Odwoanieintensywne">
    <w:name w:val="Intense Reference"/>
    <w:basedOn w:val="Domylnaczcionkaakapitu"/>
    <w:uiPriority w:val="32"/>
    <w:qFormat/>
    <w:rsid w:val="00B578DB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B34FB.38EA81D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2106478229F234997346826213F668A" ma:contentTypeVersion="18" ma:contentTypeDescription="Utwórz nowy dokument." ma:contentTypeScope="" ma:versionID="0582f93e5f356ce9a3742fa5cbd4817c">
  <xsd:schema xmlns:xsd="http://www.w3.org/2001/XMLSchema" xmlns:xs="http://www.w3.org/2001/XMLSchema" xmlns:p="http://schemas.microsoft.com/office/2006/metadata/properties" xmlns:ns2="8d6ebb58-0be0-428d-b52a-211a8d6dbe5e" xmlns:ns3="7e04797d-abe7-4d2b-afd5-9e63dc30be5e" targetNamespace="http://schemas.microsoft.com/office/2006/metadata/properties" ma:root="true" ma:fieldsID="84515ea207951a2e79fe05958e2f6dc1" ns2:_="" ns3:_="">
    <xsd:import namespace="8d6ebb58-0be0-428d-b52a-211a8d6dbe5e"/>
    <xsd:import namespace="7e04797d-abe7-4d2b-afd5-9e63dc30be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ebb58-0be0-428d-b52a-211a8d6dbe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7ce92451-59fb-4ac6-93e3-fc05f8747b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04797d-abe7-4d2b-afd5-9e63dc30be5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80158de-9de1-497c-8b36-99c46c156698}" ma:internalName="TaxCatchAll" ma:showField="CatchAllData" ma:web="7e04797d-abe7-4d2b-afd5-9e63dc30be5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e04797d-abe7-4d2b-afd5-9e63dc30be5e" xsi:nil="true"/>
    <lcf76f155ced4ddcb4097134ff3c332f xmlns="8d6ebb58-0be0-428d-b52a-211a8d6dbe5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A28BADD-E645-4A63-9C76-145F02CFFC2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8A6A9E1-EC31-4900-AFE0-00C8BE55C77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3F96FB9-EAF5-47EE-9208-6F54BE077807}"/>
</file>

<file path=customXml/itemProps4.xml><?xml version="1.0" encoding="utf-8"?>
<ds:datastoreItem xmlns:ds="http://schemas.openxmlformats.org/officeDocument/2006/customXml" ds:itemID="{2456875B-0B06-419F-B2E4-961769A11B17}">
  <ds:schemaRefs>
    <ds:schemaRef ds:uri="http://schemas.microsoft.com/office/2006/metadata/properties"/>
    <ds:schemaRef ds:uri="http://schemas.microsoft.com/office/infopath/2007/PartnerControls"/>
    <ds:schemaRef ds:uri="7e04797d-abe7-4d2b-afd5-9e63dc30be5e"/>
    <ds:schemaRef ds:uri="8d6ebb58-0be0-428d-b52a-211a8d6dbe5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9</Pages>
  <Words>1890</Words>
  <Characters>11345</Characters>
  <Application>Microsoft Office Word</Application>
  <DocSecurity>0</DocSecurity>
  <Lines>94</Lines>
  <Paragraphs>26</Paragraphs>
  <ScaleCrop>false</ScaleCrop>
  <Company/>
  <LinksUpToDate>false</LinksUpToDate>
  <CharactersWithSpaces>13209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Mazur</dc:creator>
  <cp:keywords/>
  <dc:description/>
  <cp:lastModifiedBy>Sebastian Żyrkowski</cp:lastModifiedBy>
  <cp:revision>257</cp:revision>
  <dcterms:created xsi:type="dcterms:W3CDTF">2025-01-14T11:56:00Z</dcterms:created>
  <dcterms:modified xsi:type="dcterms:W3CDTF">2025-12-31T12:20:00Z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0x01010082106478229F234997346826213F668A</vt:lpwstr>
  </property>
  <property fmtid="{D5CDD505-2E9C-101B-9397-08002B2CF9AE}" pid="3" name="MediaServiceImageTags">
    <vt:lpwstr/>
  </property>
</Properties>
</file>